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53" w:rsidRPr="00E46017" w:rsidRDefault="00163F53" w:rsidP="00163F53">
      <w:pPr>
        <w:widowControl/>
        <w:suppressAutoHyphens w:val="0"/>
        <w:spacing w:line="240" w:lineRule="auto"/>
        <w:jc w:val="right"/>
        <w:textAlignment w:val="auto"/>
        <w:rPr>
          <w:rFonts w:eastAsia="Times New Roman" w:cs="Times New Roman"/>
          <w:kern w:val="0"/>
          <w:lang w:val="ru-RU" w:eastAsia="en-US" w:bidi="ar-SA"/>
        </w:rPr>
      </w:pPr>
      <w:r w:rsidRPr="00E46017">
        <w:rPr>
          <w:rFonts w:eastAsia="Times New Roman" w:cs="Times New Roman"/>
          <w:kern w:val="0"/>
          <w:lang w:val="ru-RU" w:eastAsia="en-US" w:bidi="ar-SA"/>
        </w:rPr>
        <w:t>Приложение № 1</w:t>
      </w:r>
    </w:p>
    <w:p w:rsidR="00163F53" w:rsidRPr="00E46017" w:rsidRDefault="00163F53" w:rsidP="00163F53">
      <w:pPr>
        <w:widowControl/>
        <w:suppressAutoHyphens w:val="0"/>
        <w:spacing w:line="240" w:lineRule="auto"/>
        <w:jc w:val="right"/>
        <w:textAlignment w:val="auto"/>
        <w:rPr>
          <w:rFonts w:eastAsia="Times New Roman" w:cs="Times New Roman"/>
          <w:kern w:val="0"/>
          <w:lang w:val="ru-RU" w:eastAsia="en-US" w:bidi="ar-SA"/>
        </w:rPr>
      </w:pPr>
      <w:r w:rsidRPr="00E46017">
        <w:rPr>
          <w:rFonts w:eastAsia="Times New Roman" w:cs="Times New Roman"/>
          <w:kern w:val="0"/>
          <w:lang w:val="ru-RU" w:eastAsia="en-US" w:bidi="ar-SA"/>
        </w:rPr>
        <w:t xml:space="preserve">к постановлению Местной Администрации </w:t>
      </w:r>
    </w:p>
    <w:p w:rsidR="00163F53" w:rsidRPr="00E46017" w:rsidRDefault="00163F53" w:rsidP="00163F53">
      <w:pPr>
        <w:widowControl/>
        <w:suppressAutoHyphens w:val="0"/>
        <w:spacing w:line="240" w:lineRule="auto"/>
        <w:jc w:val="right"/>
        <w:textAlignment w:val="auto"/>
        <w:rPr>
          <w:rFonts w:eastAsia="Times New Roman" w:cs="Times New Roman"/>
          <w:kern w:val="0"/>
          <w:lang w:val="ru-RU" w:eastAsia="en-US" w:bidi="ar-SA"/>
        </w:rPr>
      </w:pPr>
      <w:r w:rsidRPr="00E46017">
        <w:rPr>
          <w:rFonts w:eastAsia="Times New Roman" w:cs="Times New Roman"/>
          <w:kern w:val="0"/>
          <w:lang w:val="ru-RU" w:eastAsia="en-US" w:bidi="ar-SA"/>
        </w:rPr>
        <w:t xml:space="preserve">МО </w:t>
      </w:r>
      <w:proofErr w:type="spellStart"/>
      <w:r w:rsidR="00085FDF">
        <w:rPr>
          <w:rFonts w:eastAsia="Times New Roman" w:cs="Times New Roman"/>
          <w:kern w:val="0"/>
          <w:lang w:val="ru-RU" w:eastAsia="en-US" w:bidi="ar-SA"/>
        </w:rPr>
        <w:t>МО</w:t>
      </w:r>
      <w:proofErr w:type="spellEnd"/>
      <w:r w:rsidR="00085FDF">
        <w:rPr>
          <w:rFonts w:eastAsia="Times New Roman" w:cs="Times New Roman"/>
          <w:kern w:val="0"/>
          <w:lang w:val="ru-RU" w:eastAsia="en-US" w:bidi="ar-SA"/>
        </w:rPr>
        <w:t xml:space="preserve"> </w:t>
      </w:r>
      <w:r w:rsidRPr="00E46017">
        <w:rPr>
          <w:rFonts w:eastAsia="Times New Roman" w:cs="Times New Roman"/>
          <w:kern w:val="0"/>
          <w:lang w:val="ru-RU" w:eastAsia="en-US" w:bidi="ar-SA"/>
        </w:rPr>
        <w:t>Владимирский округ</w:t>
      </w:r>
    </w:p>
    <w:p w:rsidR="00163F53" w:rsidRPr="00A91522" w:rsidRDefault="00163F53" w:rsidP="00163F53">
      <w:pPr>
        <w:widowControl/>
        <w:suppressAutoHyphens w:val="0"/>
        <w:spacing w:line="240" w:lineRule="auto"/>
        <w:jc w:val="right"/>
        <w:textAlignment w:val="auto"/>
        <w:rPr>
          <w:rFonts w:eastAsia="Times New Roman" w:cs="Times New Roman"/>
          <w:kern w:val="0"/>
          <w:lang w:val="ru-RU" w:eastAsia="en-US" w:bidi="ar-SA"/>
        </w:rPr>
      </w:pPr>
      <w:r w:rsidRPr="00E46017">
        <w:rPr>
          <w:rFonts w:eastAsia="Times New Roman" w:cs="Times New Roman"/>
          <w:kern w:val="0"/>
          <w:lang w:val="ru-RU" w:eastAsia="en-US" w:bidi="ar-SA"/>
        </w:rPr>
        <w:t xml:space="preserve">от </w:t>
      </w:r>
      <w:r w:rsidR="00144056">
        <w:rPr>
          <w:rFonts w:eastAsia="Times New Roman" w:cs="Times New Roman"/>
          <w:kern w:val="0"/>
          <w:lang w:val="ru-RU" w:eastAsia="en-US" w:bidi="ar-SA"/>
        </w:rPr>
        <w:t>30</w:t>
      </w:r>
      <w:r w:rsidRPr="00E46017">
        <w:rPr>
          <w:rFonts w:eastAsia="Times New Roman" w:cs="Times New Roman"/>
          <w:kern w:val="0"/>
          <w:lang w:val="ru-RU" w:eastAsia="en-US" w:bidi="ar-SA"/>
        </w:rPr>
        <w:t>.</w:t>
      </w:r>
      <w:r w:rsidR="00144056">
        <w:rPr>
          <w:rFonts w:eastAsia="Times New Roman" w:cs="Times New Roman"/>
          <w:kern w:val="0"/>
          <w:lang w:val="ru-RU" w:eastAsia="en-US" w:bidi="ar-SA"/>
        </w:rPr>
        <w:t>1</w:t>
      </w:r>
      <w:r w:rsidR="00315B51">
        <w:rPr>
          <w:rFonts w:eastAsia="Times New Roman" w:cs="Times New Roman"/>
          <w:kern w:val="0"/>
          <w:lang w:val="ru-RU" w:eastAsia="en-US" w:bidi="ar-SA"/>
        </w:rPr>
        <w:t>0</w:t>
      </w:r>
      <w:r w:rsidRPr="00E46017">
        <w:rPr>
          <w:rFonts w:eastAsia="Times New Roman" w:cs="Times New Roman"/>
          <w:kern w:val="0"/>
          <w:lang w:val="ru-RU" w:eastAsia="en-US" w:bidi="ar-SA"/>
        </w:rPr>
        <w:t>.202</w:t>
      </w:r>
      <w:r w:rsidR="00315B51">
        <w:rPr>
          <w:rFonts w:eastAsia="Times New Roman" w:cs="Times New Roman"/>
          <w:kern w:val="0"/>
          <w:lang w:val="ru-RU" w:eastAsia="en-US" w:bidi="ar-SA"/>
        </w:rPr>
        <w:t>4</w:t>
      </w:r>
      <w:r w:rsidRPr="00E46017">
        <w:rPr>
          <w:rFonts w:eastAsia="Times New Roman" w:cs="Times New Roman"/>
          <w:kern w:val="0"/>
          <w:lang w:val="ru-RU" w:eastAsia="en-US" w:bidi="ar-SA"/>
        </w:rPr>
        <w:t xml:space="preserve"> № </w:t>
      </w:r>
      <w:r w:rsidRPr="00E46017">
        <w:t>02-03/</w:t>
      </w:r>
      <w:r w:rsidR="00144056">
        <w:rPr>
          <w:lang w:val="ru-RU"/>
        </w:rPr>
        <w:t>175</w:t>
      </w:r>
    </w:p>
    <w:p w:rsidR="00163F53" w:rsidRPr="00E46017" w:rsidRDefault="00163F53" w:rsidP="00DB39DA">
      <w:pPr>
        <w:widowControl/>
        <w:suppressAutoHyphens w:val="0"/>
        <w:spacing w:line="240" w:lineRule="auto"/>
        <w:jc w:val="right"/>
        <w:textAlignment w:val="auto"/>
        <w:rPr>
          <w:rFonts w:eastAsia="Times New Roman" w:cs="Times New Roman"/>
          <w:kern w:val="0"/>
          <w:lang w:val="ru-RU" w:eastAsia="en-US" w:bidi="ar-SA"/>
        </w:rPr>
      </w:pPr>
    </w:p>
    <w:p w:rsidR="00E93BB0" w:rsidRPr="00E46017" w:rsidRDefault="00E93BB0" w:rsidP="00AA43E4">
      <w:pPr>
        <w:spacing w:line="240" w:lineRule="auto"/>
        <w:jc w:val="right"/>
        <w:rPr>
          <w:b/>
          <w:color w:val="FF0000"/>
          <w:lang w:val="ru-RU"/>
        </w:rPr>
      </w:pPr>
    </w:p>
    <w:p w:rsidR="00052402" w:rsidRPr="00E46017" w:rsidRDefault="00F840D1" w:rsidP="00951F62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E46017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3B40B0" w:rsidRPr="00E46017" w:rsidRDefault="00052402" w:rsidP="003B40B0">
      <w:pPr>
        <w:pStyle w:val="af3"/>
        <w:jc w:val="center"/>
        <w:rPr>
          <w:rStyle w:val="1"/>
          <w:rFonts w:ascii="Times New Roman" w:hAnsi="Times New Roman"/>
          <w:b/>
          <w:sz w:val="24"/>
          <w:szCs w:val="24"/>
        </w:rPr>
      </w:pPr>
      <w:r w:rsidRPr="00E46017">
        <w:rPr>
          <w:rStyle w:val="1"/>
          <w:rFonts w:ascii="Times New Roman" w:hAnsi="Times New Roman"/>
          <w:b/>
          <w:sz w:val="24"/>
          <w:szCs w:val="24"/>
        </w:rPr>
        <w:t>«</w:t>
      </w:r>
      <w:r w:rsidR="003B40B0" w:rsidRPr="00E46017">
        <w:rPr>
          <w:rStyle w:val="1"/>
          <w:rFonts w:ascii="Times New Roman" w:hAnsi="Times New Roman"/>
          <w:b/>
          <w:sz w:val="24"/>
          <w:szCs w:val="24"/>
        </w:rPr>
        <w:t>Комплексное развитие</w:t>
      </w:r>
      <w:r w:rsidR="001F2A88" w:rsidRPr="00E46017">
        <w:rPr>
          <w:rStyle w:val="1"/>
          <w:rFonts w:ascii="Times New Roman" w:hAnsi="Times New Roman"/>
          <w:b/>
          <w:sz w:val="24"/>
          <w:szCs w:val="24"/>
        </w:rPr>
        <w:t xml:space="preserve"> </w:t>
      </w:r>
      <w:r w:rsidRPr="00E46017">
        <w:rPr>
          <w:rStyle w:val="1"/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052402" w:rsidRPr="00E46017" w:rsidRDefault="000F1B2D" w:rsidP="00951F62">
      <w:pPr>
        <w:pStyle w:val="af3"/>
        <w:jc w:val="center"/>
        <w:rPr>
          <w:rStyle w:val="1"/>
          <w:rFonts w:ascii="Times New Roman" w:hAnsi="Times New Roman"/>
          <w:b/>
          <w:sz w:val="24"/>
          <w:szCs w:val="24"/>
        </w:rPr>
      </w:pPr>
      <w:r w:rsidRPr="00E46017">
        <w:rPr>
          <w:rStyle w:val="1"/>
          <w:rFonts w:ascii="Times New Roman" w:hAnsi="Times New Roman"/>
          <w:b/>
          <w:sz w:val="24"/>
          <w:szCs w:val="24"/>
        </w:rPr>
        <w:t xml:space="preserve">Владимирский </w:t>
      </w:r>
      <w:r w:rsidR="00F318A6" w:rsidRPr="00E46017">
        <w:rPr>
          <w:rStyle w:val="1"/>
          <w:rFonts w:ascii="Times New Roman" w:hAnsi="Times New Roman"/>
          <w:b/>
          <w:sz w:val="24"/>
          <w:szCs w:val="24"/>
        </w:rPr>
        <w:t>округ</w:t>
      </w:r>
      <w:r w:rsidR="003B40B0" w:rsidRPr="00E46017">
        <w:rPr>
          <w:rStyle w:val="1"/>
          <w:rFonts w:ascii="Times New Roman" w:hAnsi="Times New Roman"/>
          <w:b/>
          <w:sz w:val="24"/>
          <w:szCs w:val="24"/>
        </w:rPr>
        <w:t xml:space="preserve"> в сфере благоустройства и озеленения</w:t>
      </w:r>
      <w:r w:rsidR="00F840D1" w:rsidRPr="00E46017">
        <w:rPr>
          <w:rStyle w:val="1"/>
          <w:rFonts w:ascii="Times New Roman" w:hAnsi="Times New Roman"/>
          <w:b/>
          <w:sz w:val="24"/>
          <w:szCs w:val="24"/>
        </w:rPr>
        <w:t>»</w:t>
      </w:r>
    </w:p>
    <w:p w:rsidR="00F840D1" w:rsidRPr="00E46017" w:rsidRDefault="00F840D1" w:rsidP="00951F62">
      <w:pPr>
        <w:pStyle w:val="af3"/>
        <w:jc w:val="center"/>
        <w:rPr>
          <w:rStyle w:val="1"/>
          <w:rFonts w:ascii="Times New Roman" w:hAnsi="Times New Roman"/>
          <w:b/>
          <w:sz w:val="24"/>
          <w:szCs w:val="24"/>
        </w:rPr>
      </w:pPr>
    </w:p>
    <w:p w:rsidR="00052402" w:rsidRPr="00E46017" w:rsidRDefault="00F840D1" w:rsidP="002601CC">
      <w:pPr>
        <w:pStyle w:val="af3"/>
        <w:jc w:val="center"/>
        <w:rPr>
          <w:rStyle w:val="1"/>
          <w:rFonts w:ascii="Times New Roman" w:hAnsi="Times New Roman"/>
          <w:b/>
          <w:sz w:val="24"/>
          <w:szCs w:val="24"/>
        </w:rPr>
      </w:pPr>
      <w:r w:rsidRPr="00E46017">
        <w:rPr>
          <w:rStyle w:val="1"/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6A1871" w:rsidRPr="00024438" w:rsidRDefault="006A1871" w:rsidP="002601CC">
      <w:pPr>
        <w:pStyle w:val="af3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7115"/>
      </w:tblGrid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6410FE" w:rsidRPr="00C31E37" w:rsidRDefault="006410FE" w:rsidP="007808F5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noProof/>
                <w:lang w:val="ru-RU"/>
              </w:rPr>
              <w:t>Наименование</w:t>
            </w:r>
            <w:r w:rsidR="001F2A88">
              <w:rPr>
                <w:rFonts w:cs="Times New Roman"/>
                <w:noProof/>
                <w:lang w:val="ru-RU"/>
              </w:rPr>
              <w:t xml:space="preserve"> </w:t>
            </w:r>
            <w:r w:rsidR="007808F5">
              <w:rPr>
                <w:rFonts w:cs="Times New Roman"/>
                <w:lang w:val="ru-RU"/>
              </w:rPr>
              <w:t>п</w:t>
            </w:r>
            <w:r w:rsidRPr="00C31E37">
              <w:rPr>
                <w:rFonts w:cs="Times New Roman"/>
                <w:lang w:val="ru-RU"/>
              </w:rPr>
              <w:t>рограммы</w:t>
            </w:r>
          </w:p>
        </w:tc>
        <w:tc>
          <w:tcPr>
            <w:tcW w:w="7115" w:type="dxa"/>
            <w:shd w:val="clear" w:color="auto" w:fill="auto"/>
          </w:tcPr>
          <w:p w:rsidR="006410FE" w:rsidRPr="00C31E37" w:rsidRDefault="003B40B0" w:rsidP="0048035F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Комплексное развитие</w:t>
            </w:r>
            <w:r w:rsidR="006410FE" w:rsidRPr="00C31E37">
              <w:rPr>
                <w:rStyle w:val="1"/>
                <w:bCs/>
                <w:lang w:val="ru-RU"/>
              </w:rPr>
              <w:t xml:space="preserve"> муниципального образования Владимирский округ </w:t>
            </w:r>
            <w:r>
              <w:rPr>
                <w:rStyle w:val="1"/>
                <w:bCs/>
                <w:lang w:val="ru-RU"/>
              </w:rPr>
              <w:t>в сфере благоустройства и озеленения</w:t>
            </w:r>
          </w:p>
        </w:tc>
      </w:tr>
      <w:tr w:rsidR="006410FE" w:rsidRPr="003554BE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6410FE" w:rsidRPr="00C31E37" w:rsidRDefault="007808F5" w:rsidP="002F1739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Правовые основания для </w:t>
            </w:r>
            <w:r w:rsidR="006410FE" w:rsidRPr="00C31E37">
              <w:rPr>
                <w:rFonts w:cs="Times New Roman"/>
                <w:lang w:val="ru-RU"/>
              </w:rPr>
              <w:t xml:space="preserve">разработки </w:t>
            </w:r>
            <w:r>
              <w:rPr>
                <w:rFonts w:cs="Times New Roman"/>
                <w:lang w:val="ru-RU"/>
              </w:rPr>
              <w:t>п</w:t>
            </w:r>
            <w:r w:rsidR="006410FE" w:rsidRPr="00C31E37">
              <w:rPr>
                <w:rFonts w:cs="Times New Roman"/>
                <w:lang w:val="ru-RU"/>
              </w:rPr>
              <w:t xml:space="preserve">рограммы </w:t>
            </w:r>
          </w:p>
        </w:tc>
        <w:tc>
          <w:tcPr>
            <w:tcW w:w="7115" w:type="dxa"/>
            <w:shd w:val="clear" w:color="auto" w:fill="auto"/>
          </w:tcPr>
          <w:p w:rsidR="009E2F08" w:rsidRPr="00335558" w:rsidRDefault="002F1739" w:rsidP="0048035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05BE0">
              <w:rPr>
                <w:rFonts w:ascii="Times New Roman" w:hAnsi="Times New Roman"/>
                <w:sz w:val="24"/>
                <w:szCs w:val="24"/>
              </w:rPr>
              <w:t>Закон Санкт-Петербурга от 2</w:t>
            </w:r>
            <w:r w:rsidR="002601CC" w:rsidRPr="00405BE0">
              <w:rPr>
                <w:rFonts w:ascii="Times New Roman" w:hAnsi="Times New Roman"/>
                <w:sz w:val="24"/>
                <w:szCs w:val="24"/>
              </w:rPr>
              <w:t>3</w:t>
            </w:r>
            <w:r w:rsidRPr="00405BE0">
              <w:rPr>
                <w:rFonts w:ascii="Times New Roman" w:hAnsi="Times New Roman"/>
                <w:sz w:val="24"/>
                <w:szCs w:val="24"/>
              </w:rPr>
              <w:t>.09.2009 №</w:t>
            </w:r>
            <w:r w:rsidR="00E071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5BE0">
              <w:rPr>
                <w:rFonts w:ascii="Times New Roman" w:hAnsi="Times New Roman"/>
                <w:sz w:val="24"/>
                <w:szCs w:val="24"/>
              </w:rPr>
              <w:t xml:space="preserve">420-79 «Об организации местного 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>самоуправления в Санкт-Петербурге», У</w:t>
            </w:r>
            <w:r w:rsidR="00E6411B" w:rsidRPr="00335558">
              <w:rPr>
                <w:rFonts w:ascii="Times New Roman" w:hAnsi="Times New Roman"/>
                <w:sz w:val="24"/>
                <w:szCs w:val="24"/>
              </w:rPr>
              <w:t xml:space="preserve">став МО </w:t>
            </w:r>
            <w:proofErr w:type="spellStart"/>
            <w:r w:rsidR="00E6411B" w:rsidRPr="00335558">
              <w:rPr>
                <w:rFonts w:ascii="Times New Roman" w:hAnsi="Times New Roman"/>
                <w:sz w:val="24"/>
                <w:szCs w:val="24"/>
              </w:rPr>
              <w:t>МО</w:t>
            </w:r>
            <w:proofErr w:type="spellEnd"/>
            <w:r w:rsidR="00E6411B" w:rsidRPr="00335558">
              <w:rPr>
                <w:rFonts w:ascii="Times New Roman" w:hAnsi="Times New Roman"/>
                <w:sz w:val="24"/>
                <w:szCs w:val="24"/>
              </w:rPr>
              <w:t xml:space="preserve"> Владимирский округ, п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>остановление Местной Администрации внутригородского муниципального образования Санкт-Петербурга муниципальный округ Вл</w:t>
            </w:r>
            <w:r w:rsidR="00F840D1" w:rsidRPr="00335558">
              <w:rPr>
                <w:rFonts w:ascii="Times New Roman" w:hAnsi="Times New Roman"/>
                <w:sz w:val="24"/>
                <w:szCs w:val="24"/>
              </w:rPr>
              <w:t xml:space="preserve">адимирский округ от </w:t>
            </w:r>
            <w:r w:rsidR="00335558" w:rsidRPr="00335558">
              <w:rPr>
                <w:rFonts w:ascii="Times New Roman" w:hAnsi="Times New Roman"/>
                <w:sz w:val="24"/>
                <w:szCs w:val="24"/>
              </w:rPr>
              <w:t>24.10.2022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035F">
              <w:rPr>
                <w:rFonts w:ascii="Times New Roman" w:hAnsi="Times New Roman"/>
                <w:sz w:val="24"/>
                <w:szCs w:val="24"/>
              </w:rPr>
              <w:br/>
            </w:r>
            <w:r w:rsidR="00335558" w:rsidRPr="00335558">
              <w:rPr>
                <w:rFonts w:ascii="Times New Roman" w:hAnsi="Times New Roman"/>
                <w:sz w:val="24"/>
                <w:szCs w:val="24"/>
              </w:rPr>
              <w:t>№ 02-03/31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>6</w:t>
            </w:r>
            <w:r w:rsidR="00335558" w:rsidRPr="0033555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>О порядке</w:t>
            </w:r>
            <w:r w:rsidR="00335558" w:rsidRPr="00335558">
              <w:rPr>
                <w:rFonts w:ascii="Times New Roman" w:hAnsi="Times New Roman"/>
                <w:sz w:val="24"/>
                <w:szCs w:val="24"/>
              </w:rPr>
              <w:t xml:space="preserve"> принятия решений о</w:t>
            </w:r>
            <w:r w:rsidRPr="00335558">
              <w:rPr>
                <w:rFonts w:ascii="Times New Roman" w:hAnsi="Times New Roman"/>
                <w:sz w:val="24"/>
                <w:szCs w:val="24"/>
              </w:rPr>
              <w:t xml:space="preserve"> разрабо</w:t>
            </w:r>
            <w:r w:rsidR="00335558" w:rsidRPr="00335558">
              <w:rPr>
                <w:rFonts w:ascii="Times New Roman" w:hAnsi="Times New Roman"/>
                <w:sz w:val="24"/>
                <w:szCs w:val="24"/>
              </w:rPr>
              <w:t>тке муниципальных программ внутригородского муниципального образования Санкт-Петербурга муниципальный округ Владимирский округ</w:t>
            </w:r>
            <w:r w:rsidR="00335558">
              <w:rPr>
                <w:rFonts w:ascii="Times New Roman" w:hAnsi="Times New Roman"/>
                <w:sz w:val="24"/>
                <w:szCs w:val="24"/>
              </w:rPr>
              <w:t>, формирования, реализации и проведения оцен</w:t>
            </w:r>
            <w:r w:rsidR="006C2D46">
              <w:rPr>
                <w:rFonts w:ascii="Times New Roman" w:hAnsi="Times New Roman"/>
                <w:sz w:val="24"/>
                <w:szCs w:val="24"/>
              </w:rPr>
              <w:t>ки эффективности их реализации»</w:t>
            </w:r>
          </w:p>
        </w:tc>
      </w:tr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6410FE" w:rsidRPr="00C31E37" w:rsidRDefault="007808F5" w:rsidP="006410FE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Администратор муниципальной программы</w:t>
            </w:r>
          </w:p>
        </w:tc>
        <w:tc>
          <w:tcPr>
            <w:tcW w:w="7115" w:type="dxa"/>
            <w:shd w:val="clear" w:color="auto" w:fill="auto"/>
          </w:tcPr>
          <w:p w:rsidR="006410FE" w:rsidRPr="00C31E37" w:rsidRDefault="006410FE" w:rsidP="0048035F">
            <w:pPr>
              <w:pStyle w:val="14"/>
              <w:rPr>
                <w:rStyle w:val="1"/>
                <w:bCs/>
                <w:lang w:val="ru-RU"/>
              </w:rPr>
            </w:pPr>
            <w:r w:rsidRPr="00C31E37">
              <w:rPr>
                <w:rStyle w:val="1"/>
                <w:bCs/>
                <w:lang w:val="ru-RU"/>
              </w:rPr>
              <w:t>Местная Администрация внутригородского муниципального образования Санкт-Петербурга муницип</w:t>
            </w:r>
            <w:r w:rsidR="00F840D1">
              <w:rPr>
                <w:rStyle w:val="1"/>
                <w:bCs/>
                <w:lang w:val="ru-RU"/>
              </w:rPr>
              <w:t>альный округ Владимирский округ</w:t>
            </w:r>
          </w:p>
        </w:tc>
      </w:tr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E00259" w:rsidRDefault="006410FE" w:rsidP="007808F5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lang w:val="ru-RU"/>
              </w:rPr>
              <w:t>Ответственны</w:t>
            </w:r>
            <w:r w:rsidR="007808F5">
              <w:rPr>
                <w:rFonts w:cs="Times New Roman"/>
                <w:lang w:val="ru-RU"/>
              </w:rPr>
              <w:t xml:space="preserve">й исполнитель </w:t>
            </w:r>
          </w:p>
          <w:p w:rsidR="006410FE" w:rsidRPr="00C31E37" w:rsidRDefault="007808F5" w:rsidP="007808F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муниципальной п</w:t>
            </w:r>
            <w:r w:rsidR="006410FE" w:rsidRPr="00C31E37">
              <w:rPr>
                <w:rFonts w:cs="Times New Roman"/>
                <w:lang w:val="ru-RU"/>
              </w:rPr>
              <w:t>рограммы</w:t>
            </w:r>
          </w:p>
        </w:tc>
        <w:tc>
          <w:tcPr>
            <w:tcW w:w="7115" w:type="dxa"/>
            <w:shd w:val="clear" w:color="auto" w:fill="auto"/>
          </w:tcPr>
          <w:p w:rsidR="006410FE" w:rsidRPr="00F51DE7" w:rsidRDefault="00DD0095" w:rsidP="0048035F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Отдел благоустройства</w:t>
            </w:r>
            <w:r w:rsidR="006410FE" w:rsidRPr="00C31E37">
              <w:rPr>
                <w:rStyle w:val="1"/>
                <w:bCs/>
                <w:lang w:val="ru-RU"/>
              </w:rPr>
              <w:t xml:space="preserve"> Местной Администрации </w:t>
            </w:r>
            <w:r w:rsidR="0083020D" w:rsidRPr="0083020D">
              <w:rPr>
                <w:rStyle w:val="1"/>
                <w:bCs/>
                <w:lang w:val="ru-RU"/>
              </w:rPr>
              <w:t>внутригородского муниципального образования Санкт-Петербурга</w:t>
            </w:r>
            <w:r w:rsidR="006410FE" w:rsidRPr="00C31E37">
              <w:rPr>
                <w:rStyle w:val="1"/>
                <w:bCs/>
                <w:lang w:val="ru-RU"/>
              </w:rPr>
              <w:t xml:space="preserve"> муницип</w:t>
            </w:r>
            <w:r w:rsidR="00F840D1">
              <w:rPr>
                <w:rStyle w:val="1"/>
                <w:bCs/>
                <w:lang w:val="ru-RU"/>
              </w:rPr>
              <w:t>альный округ Владимирский округ</w:t>
            </w:r>
            <w:r w:rsidR="00741A5B">
              <w:rPr>
                <w:rStyle w:val="1"/>
                <w:bCs/>
                <w:lang w:val="ru-RU"/>
              </w:rPr>
              <w:t xml:space="preserve"> (</w:t>
            </w:r>
            <w:r w:rsidR="00F51DE7">
              <w:rPr>
                <w:rStyle w:val="1"/>
                <w:bCs/>
                <w:lang w:val="ru-RU"/>
              </w:rPr>
              <w:t xml:space="preserve">далее – </w:t>
            </w:r>
            <w:r w:rsidR="00741A5B">
              <w:rPr>
                <w:rStyle w:val="1"/>
                <w:bCs/>
                <w:lang w:val="ru-RU"/>
              </w:rPr>
              <w:t>о</w:t>
            </w:r>
            <w:r w:rsidR="00F51DE7">
              <w:rPr>
                <w:rStyle w:val="1"/>
                <w:bCs/>
                <w:lang w:val="ru-RU"/>
              </w:rPr>
              <w:t>тдел благоустройства</w:t>
            </w:r>
            <w:r w:rsidR="001E1A32">
              <w:rPr>
                <w:rStyle w:val="1"/>
                <w:bCs/>
                <w:lang w:val="ru-RU"/>
              </w:rPr>
              <w:t>)</w:t>
            </w:r>
            <w:r w:rsidR="00F51DE7" w:rsidRPr="00F51DE7">
              <w:rPr>
                <w:rStyle w:val="1"/>
                <w:bCs/>
                <w:lang w:val="ru-RU"/>
              </w:rPr>
              <w:t>;</w:t>
            </w:r>
          </w:p>
          <w:p w:rsidR="00335558" w:rsidRPr="00F51DE7" w:rsidRDefault="00335558" w:rsidP="0048035F">
            <w:pPr>
              <w:pStyle w:val="14"/>
              <w:rPr>
                <w:rStyle w:val="1"/>
                <w:rFonts w:cs="Times New Roman"/>
                <w:color w:val="000000"/>
                <w:lang w:val="ru-RU"/>
              </w:rPr>
            </w:pPr>
            <w:proofErr w:type="spellStart"/>
            <w:r w:rsidRPr="008B18F9">
              <w:rPr>
                <w:rFonts w:cs="Times New Roman"/>
                <w:color w:val="000000"/>
              </w:rPr>
              <w:t>Санкт-Петербургское</w:t>
            </w:r>
            <w:proofErr w:type="spellEnd"/>
            <w:r w:rsidRPr="008B18F9"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М</w:t>
            </w:r>
            <w:r w:rsidRPr="008B18F9">
              <w:rPr>
                <w:rFonts w:cs="Times New Roman"/>
                <w:color w:val="000000"/>
              </w:rPr>
              <w:t>униципальное</w:t>
            </w:r>
            <w:proofErr w:type="spellEnd"/>
            <w:r w:rsidRPr="008B18F9"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У</w:t>
            </w:r>
            <w:r w:rsidRPr="008B18F9">
              <w:rPr>
                <w:rFonts w:cs="Times New Roman"/>
                <w:color w:val="000000"/>
              </w:rPr>
              <w:t>чреждение</w:t>
            </w:r>
            <w:proofErr w:type="spellEnd"/>
            <w:r w:rsidRPr="008B18F9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8B18F9">
              <w:rPr>
                <w:rFonts w:cs="Times New Roman"/>
                <w:color w:val="000000"/>
              </w:rPr>
              <w:t>Агентство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r w:rsidR="00F51DE7">
              <w:rPr>
                <w:rFonts w:cs="Times New Roman"/>
                <w:color w:val="000000"/>
              </w:rPr>
              <w:br/>
            </w:r>
            <w:proofErr w:type="spellStart"/>
            <w:r>
              <w:rPr>
                <w:rFonts w:cs="Times New Roman"/>
                <w:color w:val="000000"/>
              </w:rPr>
              <w:t>по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социально-экономическому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развитию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Муниципального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образования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Владимирский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округ</w:t>
            </w:r>
            <w:proofErr w:type="spellEnd"/>
            <w:r w:rsidRPr="008B18F9">
              <w:rPr>
                <w:rFonts w:cs="Times New Roman"/>
                <w:color w:val="000000"/>
              </w:rPr>
              <w:t>»</w:t>
            </w:r>
            <w:r w:rsidR="006C2D46">
              <w:rPr>
                <w:rFonts w:cs="Times New Roman"/>
                <w:color w:val="000000"/>
                <w:lang w:val="ru-RU"/>
              </w:rPr>
              <w:t xml:space="preserve"> (</w:t>
            </w:r>
            <w:r w:rsidR="00F51DE7">
              <w:rPr>
                <w:rFonts w:cs="Times New Roman"/>
                <w:color w:val="000000"/>
                <w:lang w:val="ru-RU"/>
              </w:rPr>
              <w:t xml:space="preserve">далее – </w:t>
            </w:r>
            <w:r w:rsidR="006C2D46">
              <w:rPr>
                <w:rFonts w:cs="Times New Roman"/>
                <w:color w:val="000000"/>
                <w:lang w:val="ru-RU"/>
              </w:rPr>
              <w:t>МУ АСЭР)</w:t>
            </w:r>
          </w:p>
        </w:tc>
      </w:tr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6410FE" w:rsidRPr="00C31E37" w:rsidRDefault="007808F5" w:rsidP="006410FE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Основные цели программы</w:t>
            </w:r>
          </w:p>
        </w:tc>
        <w:tc>
          <w:tcPr>
            <w:tcW w:w="7115" w:type="dxa"/>
            <w:shd w:val="clear" w:color="auto" w:fill="auto"/>
          </w:tcPr>
          <w:p w:rsidR="006410FE" w:rsidRPr="00C31E37" w:rsidRDefault="009707E7" w:rsidP="0048035F">
            <w:pPr>
              <w:rPr>
                <w:rStyle w:val="1"/>
                <w:rFonts w:cs="Times New Roman"/>
                <w:color w:val="000000"/>
                <w:lang w:val="ru-RU"/>
              </w:rPr>
            </w:pPr>
            <w:r>
              <w:rPr>
                <w:lang w:val="ru-RU"/>
              </w:rPr>
              <w:t xml:space="preserve">Создание комфортных условий проживания жителей муниципального образования Владимирский округ </w:t>
            </w:r>
            <w:r w:rsidR="008839CD" w:rsidRPr="00D157E1">
              <w:rPr>
                <w:lang w:val="ru-RU"/>
              </w:rPr>
              <w:t xml:space="preserve">с учетом необходимости обеспечения физической, пространственной </w:t>
            </w:r>
            <w:r w:rsidR="0048035F">
              <w:rPr>
                <w:lang w:val="ru-RU"/>
              </w:rPr>
              <w:br/>
            </w:r>
            <w:r w:rsidR="008839CD" w:rsidRPr="00D157E1">
              <w:rPr>
                <w:lang w:val="ru-RU"/>
              </w:rPr>
              <w:t>и информационной доступности зданий, сооружений, внутриквартальных территорий, в том числе дл</w:t>
            </w:r>
            <w:r w:rsidR="006C2D46">
              <w:rPr>
                <w:lang w:val="ru-RU"/>
              </w:rPr>
              <w:t>я маломобильных групп населения</w:t>
            </w:r>
          </w:p>
        </w:tc>
      </w:tr>
      <w:tr w:rsidR="007808F5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808F5" w:rsidRDefault="007808F5" w:rsidP="006410FE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Основные задачи программы</w:t>
            </w:r>
          </w:p>
        </w:tc>
        <w:tc>
          <w:tcPr>
            <w:tcW w:w="7115" w:type="dxa"/>
            <w:shd w:val="clear" w:color="auto" w:fill="auto"/>
          </w:tcPr>
          <w:p w:rsidR="001F2776" w:rsidRPr="001F2776" w:rsidRDefault="00E6411B" w:rsidP="0048035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808F5" w:rsidRPr="00F840D1">
              <w:rPr>
                <w:rFonts w:ascii="Times New Roman" w:hAnsi="Times New Roman"/>
                <w:sz w:val="24"/>
                <w:szCs w:val="24"/>
              </w:rPr>
              <w:t xml:space="preserve">беспечение надлежащего </w:t>
            </w:r>
            <w:r w:rsidR="00060572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7808F5" w:rsidRPr="00F840D1">
              <w:rPr>
                <w:rFonts w:ascii="Times New Roman" w:hAnsi="Times New Roman"/>
                <w:sz w:val="24"/>
                <w:szCs w:val="24"/>
              </w:rPr>
              <w:t xml:space="preserve"> территории муниципального образования</w:t>
            </w:r>
            <w:r w:rsidR="00F840D1">
              <w:rPr>
                <w:rFonts w:ascii="Times New Roman" w:hAnsi="Times New Roman"/>
                <w:sz w:val="24"/>
                <w:szCs w:val="24"/>
              </w:rPr>
              <w:t xml:space="preserve"> Владимирский округ</w:t>
            </w:r>
            <w:r w:rsidR="001F2776">
              <w:rPr>
                <w:rFonts w:ascii="Times New Roman" w:hAnsi="Times New Roman"/>
                <w:sz w:val="24"/>
                <w:szCs w:val="24"/>
              </w:rPr>
              <w:t xml:space="preserve"> и объектов благоустройства;</w:t>
            </w:r>
          </w:p>
          <w:p w:rsidR="001F2776" w:rsidRDefault="001F2776" w:rsidP="0048035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F2776">
              <w:rPr>
                <w:rFonts w:ascii="Times New Roman" w:hAnsi="Times New Roman"/>
                <w:sz w:val="24"/>
                <w:szCs w:val="24"/>
              </w:rPr>
              <w:t>озеленение территорий зеленых насаждений общего пользования местного значения, содержание территорий зеленых насаждений общего пользования местного значения, ремонт расположенных на них объектов зеленых насаждений, защита зеленых насаждений;</w:t>
            </w:r>
          </w:p>
          <w:p w:rsidR="001A0EF3" w:rsidRPr="007605BF" w:rsidRDefault="00F840D1" w:rsidP="0048035F">
            <w:pPr>
              <w:pStyle w:val="af3"/>
              <w:ind w:left="72"/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A0EF3" w:rsidRPr="00F840D1">
              <w:rPr>
                <w:rFonts w:ascii="Times New Roman" w:hAnsi="Times New Roman"/>
                <w:sz w:val="24"/>
                <w:szCs w:val="24"/>
              </w:rPr>
              <w:t xml:space="preserve">овышение уровня вовлеченности </w:t>
            </w:r>
            <w:r>
              <w:rPr>
                <w:rFonts w:ascii="Times New Roman" w:hAnsi="Times New Roman"/>
                <w:sz w:val="24"/>
                <w:szCs w:val="24"/>
              </w:rPr>
              <w:t>жителей муниципального образования Владимирский округ</w:t>
            </w:r>
            <w:r w:rsidR="001A0EF3" w:rsidRPr="00F840D1">
              <w:rPr>
                <w:rFonts w:ascii="Times New Roman" w:hAnsi="Times New Roman"/>
                <w:sz w:val="24"/>
                <w:szCs w:val="24"/>
              </w:rPr>
              <w:t xml:space="preserve"> в реализацию мероприятий по </w:t>
            </w:r>
            <w:r w:rsidR="00060572">
              <w:rPr>
                <w:rFonts w:ascii="Times New Roman" w:hAnsi="Times New Roman"/>
                <w:sz w:val="24"/>
                <w:szCs w:val="24"/>
              </w:rPr>
              <w:t>благоустройству территории муниципального образования</w:t>
            </w:r>
            <w:r w:rsidR="001A0EF3" w:rsidRPr="00F840D1">
              <w:rPr>
                <w:rFonts w:ascii="Times New Roman" w:hAnsi="Times New Roman"/>
                <w:sz w:val="24"/>
                <w:szCs w:val="24"/>
              </w:rPr>
              <w:t xml:space="preserve"> Владимирский округ</w:t>
            </w:r>
          </w:p>
        </w:tc>
      </w:tr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1F4FB6" w:rsidRPr="00C31E37" w:rsidRDefault="006410FE" w:rsidP="006410FE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lang w:val="ru-RU"/>
              </w:rPr>
              <w:t xml:space="preserve">Целевые </w:t>
            </w:r>
            <w:r w:rsidR="007F61F9">
              <w:rPr>
                <w:rFonts w:cs="Times New Roman"/>
                <w:lang w:val="ru-RU"/>
              </w:rPr>
              <w:t>показатели (</w:t>
            </w:r>
            <w:r w:rsidRPr="00C31E37">
              <w:rPr>
                <w:rFonts w:cs="Times New Roman"/>
                <w:lang w:val="ru-RU"/>
              </w:rPr>
              <w:t>индикаторы</w:t>
            </w:r>
            <w:r w:rsidR="007F61F9">
              <w:rPr>
                <w:rFonts w:cs="Times New Roman"/>
                <w:lang w:val="ru-RU"/>
              </w:rPr>
              <w:t>)</w:t>
            </w:r>
          </w:p>
          <w:p w:rsidR="001F4FB6" w:rsidRPr="00C31E37" w:rsidRDefault="001F4FB6" w:rsidP="001F4FB6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115" w:type="dxa"/>
            <w:shd w:val="clear" w:color="auto" w:fill="auto"/>
          </w:tcPr>
          <w:p w:rsidR="00007742" w:rsidRPr="001F2776" w:rsidRDefault="00E6411B" w:rsidP="0048035F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67985" w:rsidRPr="001F2776">
              <w:rPr>
                <w:rFonts w:ascii="Times New Roman" w:hAnsi="Times New Roman"/>
                <w:sz w:val="24"/>
                <w:szCs w:val="24"/>
              </w:rPr>
              <w:t>бъем средств, затраченных на мероприятия по благоустройству территорий муниципального образования</w:t>
            </w:r>
            <w:r w:rsidR="001F2776" w:rsidRPr="001F2776">
              <w:rPr>
                <w:rFonts w:ascii="Times New Roman" w:hAnsi="Times New Roman"/>
                <w:sz w:val="24"/>
                <w:szCs w:val="24"/>
              </w:rPr>
              <w:t xml:space="preserve"> Владимирский округ</w:t>
            </w:r>
            <w:r w:rsidR="00767985" w:rsidRPr="001F27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45A">
              <w:rPr>
                <w:rFonts w:ascii="Times New Roman" w:hAnsi="Times New Roman"/>
                <w:sz w:val="24"/>
                <w:szCs w:val="24"/>
              </w:rPr>
              <w:br/>
            </w:r>
            <w:r w:rsidR="00767985" w:rsidRPr="001F2776">
              <w:rPr>
                <w:rFonts w:ascii="Times New Roman" w:hAnsi="Times New Roman"/>
                <w:sz w:val="24"/>
                <w:szCs w:val="24"/>
              </w:rPr>
              <w:t>в расчете на 1 жителя округа;</w:t>
            </w:r>
          </w:p>
          <w:p w:rsidR="00767985" w:rsidRPr="007605BF" w:rsidRDefault="001F2776" w:rsidP="0048035F">
            <w:pPr>
              <w:pStyle w:val="af3"/>
              <w:rPr>
                <w:rFonts w:cs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67985" w:rsidRPr="001F2776">
              <w:rPr>
                <w:rFonts w:ascii="Times New Roman" w:hAnsi="Times New Roman"/>
                <w:sz w:val="24"/>
                <w:szCs w:val="24"/>
              </w:rPr>
              <w:t>роцент исполнения мероприятий 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6410FE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410A9F" w:rsidRDefault="006410FE" w:rsidP="00335558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lang w:val="ru-RU"/>
              </w:rPr>
              <w:t xml:space="preserve">Сроки реализации </w:t>
            </w:r>
            <w:r w:rsidR="007F61F9">
              <w:rPr>
                <w:rFonts w:cs="Times New Roman"/>
                <w:lang w:val="ru-RU"/>
              </w:rPr>
              <w:t>п</w:t>
            </w:r>
            <w:r w:rsidRPr="00C31E37">
              <w:rPr>
                <w:rFonts w:cs="Times New Roman"/>
                <w:lang w:val="ru-RU"/>
              </w:rPr>
              <w:t>рограммы</w:t>
            </w:r>
          </w:p>
          <w:p w:rsidR="00760566" w:rsidRPr="00C31E37" w:rsidRDefault="00760566" w:rsidP="00335558">
            <w:pPr>
              <w:rPr>
                <w:rFonts w:cs="Times New Roman"/>
                <w:lang w:val="ru-RU"/>
              </w:rPr>
            </w:pPr>
          </w:p>
        </w:tc>
        <w:tc>
          <w:tcPr>
            <w:tcW w:w="7115" w:type="dxa"/>
            <w:shd w:val="clear" w:color="auto" w:fill="auto"/>
          </w:tcPr>
          <w:p w:rsidR="00836046" w:rsidRPr="002F1739" w:rsidRDefault="00DD7CA0" w:rsidP="00144056">
            <w:pPr>
              <w:rPr>
                <w:rStyle w:val="1"/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202</w:t>
            </w:r>
            <w:r w:rsidR="00144056">
              <w:rPr>
                <w:rFonts w:cs="Times New Roman"/>
                <w:color w:val="000000"/>
                <w:lang w:val="ru-RU"/>
              </w:rPr>
              <w:t>5</w:t>
            </w:r>
            <w:r w:rsidR="00DD0095">
              <w:rPr>
                <w:rFonts w:cs="Times New Roman"/>
                <w:color w:val="000000"/>
                <w:lang w:val="ru-RU"/>
              </w:rPr>
              <w:t>-202</w:t>
            </w:r>
            <w:r w:rsidR="00144056">
              <w:rPr>
                <w:rFonts w:cs="Times New Roman"/>
                <w:color w:val="000000"/>
                <w:lang w:val="ru-RU"/>
              </w:rPr>
              <w:t>7</w:t>
            </w:r>
            <w:r w:rsidR="006410FE" w:rsidRPr="00C31E37">
              <w:rPr>
                <w:rFonts w:cs="Times New Roman"/>
                <w:color w:val="000000"/>
                <w:lang w:val="ru-RU"/>
              </w:rPr>
              <w:t xml:space="preserve"> годы</w:t>
            </w:r>
          </w:p>
        </w:tc>
      </w:tr>
      <w:tr w:rsidR="00A41C88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A41C88" w:rsidRPr="00C5090B" w:rsidRDefault="00A41C88" w:rsidP="00A41C88">
            <w:pPr>
              <w:rPr>
                <w:rFonts w:cs="Times New Roman"/>
                <w:lang w:val="ru-RU"/>
              </w:rPr>
            </w:pPr>
            <w:r w:rsidRPr="00C5090B">
              <w:rPr>
                <w:rFonts w:cs="Times New Roman"/>
                <w:lang w:val="ru-RU"/>
              </w:rPr>
              <w:lastRenderedPageBreak/>
              <w:t>Объемы и источники финансирования</w:t>
            </w:r>
            <w:r w:rsidR="0071142B">
              <w:rPr>
                <w:rFonts w:cs="Times New Roman"/>
                <w:lang w:val="ru-RU"/>
              </w:rPr>
              <w:t xml:space="preserve"> муниципальной программы</w:t>
            </w:r>
            <w:r w:rsidRPr="00C5090B">
              <w:rPr>
                <w:rFonts w:cs="Times New Roman"/>
                <w:lang w:val="ru-RU"/>
              </w:rPr>
              <w:t xml:space="preserve"> с разбивкой по годам и видам источников</w:t>
            </w:r>
          </w:p>
        </w:tc>
        <w:tc>
          <w:tcPr>
            <w:tcW w:w="7115" w:type="dxa"/>
            <w:shd w:val="clear" w:color="auto" w:fill="auto"/>
          </w:tcPr>
          <w:p w:rsidR="007F1C67" w:rsidRPr="009E697B" w:rsidRDefault="001F2776" w:rsidP="0048035F">
            <w:pPr>
              <w:pStyle w:val="14"/>
              <w:rPr>
                <w:rStyle w:val="1"/>
                <w:bCs/>
                <w:lang w:val="ru-RU"/>
              </w:rPr>
            </w:pPr>
            <w:r w:rsidRPr="009E697B">
              <w:rPr>
                <w:rStyle w:val="1"/>
                <w:bCs/>
                <w:lang w:val="ru-RU"/>
              </w:rPr>
              <w:t>Объе</w:t>
            </w:r>
            <w:r w:rsidR="008D6D8C" w:rsidRPr="009E697B">
              <w:rPr>
                <w:rStyle w:val="1"/>
                <w:bCs/>
                <w:lang w:val="ru-RU"/>
              </w:rPr>
              <w:t xml:space="preserve">м финансирования </w:t>
            </w:r>
            <w:r w:rsidR="007F61F9" w:rsidRPr="009E697B">
              <w:rPr>
                <w:rStyle w:val="1"/>
                <w:bCs/>
                <w:lang w:val="ru-RU"/>
              </w:rPr>
              <w:t>п</w:t>
            </w:r>
            <w:r w:rsidR="008D6D8C" w:rsidRPr="009E697B">
              <w:rPr>
                <w:rStyle w:val="1"/>
                <w:bCs/>
                <w:lang w:val="ru-RU"/>
              </w:rPr>
              <w:t>рограммы</w:t>
            </w:r>
            <w:r w:rsidR="00F46B7E" w:rsidRPr="009E697B">
              <w:rPr>
                <w:rStyle w:val="1"/>
                <w:bCs/>
                <w:lang w:val="ru-RU"/>
              </w:rPr>
              <w:t>:</w:t>
            </w:r>
            <w:r w:rsidR="001F2A88" w:rsidRPr="009E697B">
              <w:rPr>
                <w:rStyle w:val="1"/>
                <w:bCs/>
                <w:lang w:val="ru-RU"/>
              </w:rPr>
              <w:t xml:space="preserve"> </w:t>
            </w:r>
            <w:r w:rsidR="0024703F">
              <w:rPr>
                <w:rStyle w:val="1"/>
                <w:b/>
                <w:bCs/>
                <w:lang w:val="ru-RU"/>
              </w:rPr>
              <w:t>20 072,1</w:t>
            </w:r>
            <w:r w:rsidR="00E071ED" w:rsidRPr="009E697B">
              <w:rPr>
                <w:rStyle w:val="1"/>
                <w:b/>
                <w:bCs/>
                <w:lang w:val="ru-RU"/>
              </w:rPr>
              <w:t xml:space="preserve"> </w:t>
            </w:r>
            <w:r w:rsidR="0059245A" w:rsidRPr="00384E45">
              <w:rPr>
                <w:rStyle w:val="1"/>
                <w:b/>
                <w:bCs/>
                <w:lang w:val="ru-RU"/>
              </w:rPr>
              <w:t>тыс. руб.</w:t>
            </w:r>
          </w:p>
          <w:p w:rsidR="00202924" w:rsidRPr="00384E45" w:rsidRDefault="00384E45" w:rsidP="0024703F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2C130C" w:rsidRPr="009E697B">
              <w:rPr>
                <w:rStyle w:val="1"/>
                <w:bCs/>
                <w:lang w:val="ru-RU"/>
              </w:rPr>
              <w:t>бъем финансирования на 202</w:t>
            </w:r>
            <w:r w:rsidR="0024703F">
              <w:rPr>
                <w:rStyle w:val="1"/>
                <w:bCs/>
                <w:lang w:val="ru-RU"/>
              </w:rPr>
              <w:t>5</w:t>
            </w:r>
            <w:r w:rsidR="002C130C" w:rsidRPr="009E697B">
              <w:rPr>
                <w:rStyle w:val="1"/>
                <w:bCs/>
                <w:lang w:val="ru-RU"/>
              </w:rPr>
              <w:t xml:space="preserve"> год</w:t>
            </w:r>
            <w:r w:rsidR="00F46B7E" w:rsidRPr="009E697B">
              <w:rPr>
                <w:rStyle w:val="1"/>
                <w:bCs/>
                <w:lang w:val="ru-RU"/>
              </w:rPr>
              <w:t>:</w:t>
            </w:r>
            <w:r w:rsidR="00212D7B">
              <w:rPr>
                <w:rStyle w:val="1"/>
                <w:bCs/>
                <w:lang w:val="ru-RU"/>
              </w:rPr>
              <w:t xml:space="preserve"> </w:t>
            </w:r>
            <w:r w:rsidR="0024703F">
              <w:rPr>
                <w:rStyle w:val="1"/>
                <w:b/>
                <w:bCs/>
                <w:lang w:val="ru-RU"/>
              </w:rPr>
              <w:t>12 531,8</w:t>
            </w:r>
            <w:r w:rsidR="00202924" w:rsidRPr="00202924">
              <w:rPr>
                <w:rStyle w:val="1"/>
                <w:b/>
                <w:bCs/>
                <w:lang w:val="ru-RU"/>
              </w:rPr>
              <w:t xml:space="preserve"> тыс. руб. </w:t>
            </w:r>
          </w:p>
          <w:p w:rsidR="002C130C" w:rsidRDefault="00384E45" w:rsidP="0048035F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24703F">
              <w:rPr>
                <w:rStyle w:val="1"/>
                <w:bCs/>
                <w:lang w:val="ru-RU"/>
              </w:rPr>
              <w:t>бъем финансирования на 2026</w:t>
            </w:r>
            <w:r w:rsidR="002C130C" w:rsidRPr="009E697B">
              <w:rPr>
                <w:rStyle w:val="1"/>
                <w:bCs/>
                <w:lang w:val="ru-RU"/>
              </w:rPr>
              <w:t xml:space="preserve"> год</w:t>
            </w:r>
            <w:r w:rsidR="00F46B7E" w:rsidRPr="009E697B">
              <w:rPr>
                <w:rStyle w:val="1"/>
                <w:bCs/>
                <w:lang w:val="ru-RU"/>
              </w:rPr>
              <w:t>:</w:t>
            </w:r>
            <w:r w:rsidR="002C130C" w:rsidRPr="009E697B">
              <w:rPr>
                <w:rStyle w:val="1"/>
                <w:bCs/>
                <w:lang w:val="ru-RU"/>
              </w:rPr>
              <w:t xml:space="preserve"> </w:t>
            </w:r>
            <w:r w:rsidR="0024703F">
              <w:rPr>
                <w:b/>
                <w:bCs/>
                <w:lang w:val="ru-RU"/>
              </w:rPr>
              <w:t>4 451,1</w:t>
            </w:r>
            <w:r w:rsidR="00A55D96">
              <w:rPr>
                <w:b/>
                <w:bCs/>
                <w:lang w:val="ru-RU"/>
              </w:rPr>
              <w:t xml:space="preserve"> </w:t>
            </w:r>
            <w:r w:rsidRPr="0022444D">
              <w:rPr>
                <w:rStyle w:val="1"/>
                <w:b/>
                <w:bCs/>
                <w:lang w:val="ru-RU"/>
              </w:rPr>
              <w:t>тыс. руб.</w:t>
            </w:r>
          </w:p>
          <w:p w:rsidR="00CB15A9" w:rsidRPr="0022444D" w:rsidRDefault="00384E45" w:rsidP="0048035F">
            <w:pPr>
              <w:pStyle w:val="14"/>
              <w:rPr>
                <w:rStyle w:val="1"/>
                <w:b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CB15A9" w:rsidRPr="009E697B">
              <w:rPr>
                <w:rStyle w:val="1"/>
                <w:bCs/>
                <w:lang w:val="ru-RU"/>
              </w:rPr>
              <w:t>бъем финансирования на 202</w:t>
            </w:r>
            <w:r w:rsidR="0024703F">
              <w:rPr>
                <w:rStyle w:val="1"/>
                <w:bCs/>
                <w:lang w:val="ru-RU"/>
              </w:rPr>
              <w:t>7</w:t>
            </w:r>
            <w:r w:rsidR="00CB15A9" w:rsidRPr="009E697B">
              <w:rPr>
                <w:rStyle w:val="1"/>
                <w:bCs/>
                <w:lang w:val="ru-RU"/>
              </w:rPr>
              <w:t xml:space="preserve"> год: </w:t>
            </w:r>
            <w:r w:rsidR="0024703F">
              <w:rPr>
                <w:b/>
                <w:bCs/>
                <w:lang w:val="ru-RU"/>
              </w:rPr>
              <w:t>3 089,2</w:t>
            </w:r>
            <w:r w:rsidR="00CB15A9">
              <w:rPr>
                <w:b/>
                <w:bCs/>
                <w:lang w:val="ru-RU"/>
              </w:rPr>
              <w:t xml:space="preserve"> </w:t>
            </w:r>
            <w:r w:rsidR="00CB15A9" w:rsidRPr="0022444D">
              <w:rPr>
                <w:rStyle w:val="1"/>
                <w:b/>
                <w:bCs/>
                <w:lang w:val="ru-RU"/>
              </w:rPr>
              <w:t>тыс. руб.</w:t>
            </w:r>
          </w:p>
          <w:p w:rsidR="00A41C88" w:rsidRPr="009E697B" w:rsidRDefault="00A41C88" w:rsidP="0048035F">
            <w:pPr>
              <w:pStyle w:val="14"/>
              <w:rPr>
                <w:rStyle w:val="1"/>
                <w:bCs/>
                <w:lang w:val="ru-RU"/>
              </w:rPr>
            </w:pPr>
            <w:r w:rsidRPr="009E697B">
              <w:rPr>
                <w:lang w:val="ru-RU"/>
              </w:rPr>
              <w:t>Источник финансирования: бюджет внутригородского муниципального образования Сан</w:t>
            </w:r>
            <w:r w:rsidR="00E06699" w:rsidRPr="009E697B">
              <w:rPr>
                <w:lang w:val="ru-RU"/>
              </w:rPr>
              <w:t>к</w:t>
            </w:r>
            <w:r w:rsidRPr="009E697B">
              <w:rPr>
                <w:lang w:val="ru-RU"/>
              </w:rPr>
              <w:t xml:space="preserve">т-Петербурга муниципальный округ </w:t>
            </w:r>
            <w:r w:rsidRPr="009E697B">
              <w:rPr>
                <w:rStyle w:val="1"/>
                <w:lang w:val="ru-RU"/>
              </w:rPr>
              <w:t>Владимирский округ</w:t>
            </w:r>
            <w:r w:rsidR="0059245A" w:rsidRPr="009E697B">
              <w:rPr>
                <w:rStyle w:val="1"/>
                <w:lang w:val="ru-RU"/>
              </w:rPr>
              <w:t>/бюджет Санкт-Петербурга</w:t>
            </w:r>
          </w:p>
        </w:tc>
      </w:tr>
      <w:tr w:rsidR="0071142B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1142B" w:rsidRPr="00C5090B" w:rsidRDefault="0071142B" w:rsidP="00A41C88">
            <w:pPr>
              <w:rPr>
                <w:rFonts w:cs="Times New Roman"/>
                <w:lang w:val="ru-RU"/>
              </w:rPr>
            </w:pPr>
            <w:r w:rsidRPr="003B40B0">
              <w:rPr>
                <w:rFonts w:cs="Times New Roman"/>
                <w:lang w:val="ru-RU"/>
              </w:rPr>
              <w:t xml:space="preserve">Подпрограммы </w:t>
            </w:r>
            <w:r>
              <w:rPr>
                <w:rFonts w:cs="Times New Roman"/>
                <w:lang w:val="ru-RU"/>
              </w:rPr>
              <w:t xml:space="preserve">муниципальной </w:t>
            </w:r>
            <w:r w:rsidRPr="003B40B0">
              <w:rPr>
                <w:rFonts w:cs="Times New Roman"/>
                <w:lang w:val="ru-RU"/>
              </w:rPr>
              <w:t>программы</w:t>
            </w:r>
          </w:p>
        </w:tc>
        <w:tc>
          <w:tcPr>
            <w:tcW w:w="7115" w:type="dxa"/>
            <w:shd w:val="clear" w:color="auto" w:fill="auto"/>
          </w:tcPr>
          <w:p w:rsidR="0071142B" w:rsidRPr="009E697B" w:rsidRDefault="0048035F" w:rsidP="0048035F">
            <w:pPr>
              <w:pStyle w:val="14"/>
              <w:rPr>
                <w:rStyle w:val="1"/>
                <w:bCs/>
                <w:lang w:val="ru-RU"/>
              </w:rPr>
            </w:pPr>
            <w:r w:rsidRPr="009E697B">
              <w:rPr>
                <w:rStyle w:val="1"/>
                <w:bCs/>
                <w:lang w:val="ru-RU"/>
              </w:rPr>
              <w:t>П</w:t>
            </w:r>
            <w:r w:rsidR="0071142B" w:rsidRPr="009E697B">
              <w:rPr>
                <w:rStyle w:val="1"/>
                <w:bCs/>
                <w:lang w:val="ru-RU"/>
              </w:rPr>
              <w:t>одпрограмма №</w:t>
            </w:r>
            <w:r w:rsidRPr="009E697B">
              <w:rPr>
                <w:rStyle w:val="1"/>
                <w:bCs/>
                <w:lang w:val="ru-RU"/>
              </w:rPr>
              <w:t xml:space="preserve"> </w:t>
            </w:r>
            <w:r w:rsidR="0071142B" w:rsidRPr="009E697B">
              <w:rPr>
                <w:rStyle w:val="1"/>
                <w:bCs/>
                <w:lang w:val="ru-RU"/>
              </w:rPr>
              <w:t>1 «</w:t>
            </w:r>
            <w:r w:rsidR="00144056">
              <w:rPr>
                <w:rStyle w:val="1"/>
                <w:bCs/>
                <w:lang w:val="ru-RU"/>
              </w:rPr>
              <w:t>Б</w:t>
            </w:r>
            <w:r w:rsidR="0071142B" w:rsidRPr="009E697B">
              <w:rPr>
                <w:rStyle w:val="1"/>
                <w:bCs/>
                <w:lang w:val="ru-RU"/>
              </w:rPr>
              <w:t>лагоустройств</w:t>
            </w:r>
            <w:r w:rsidR="00144056">
              <w:rPr>
                <w:rStyle w:val="1"/>
                <w:bCs/>
                <w:lang w:val="ru-RU"/>
              </w:rPr>
              <w:t>о территории</w:t>
            </w:r>
            <w:r w:rsidR="0071142B" w:rsidRPr="009E697B">
              <w:rPr>
                <w:rStyle w:val="1"/>
                <w:bCs/>
                <w:lang w:val="ru-RU"/>
              </w:rPr>
              <w:t xml:space="preserve"> муниципального образования Владимирский округ»</w:t>
            </w:r>
            <w:r w:rsidR="004C3714">
              <w:rPr>
                <w:rStyle w:val="1"/>
                <w:bCs/>
                <w:lang w:val="ru-RU"/>
              </w:rPr>
              <w:t>.</w:t>
            </w:r>
          </w:p>
          <w:p w:rsidR="0071142B" w:rsidRPr="009E697B" w:rsidRDefault="004C3714" w:rsidP="0048035F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П</w:t>
            </w:r>
            <w:r w:rsidR="0071142B" w:rsidRPr="009E697B">
              <w:rPr>
                <w:rStyle w:val="1"/>
                <w:bCs/>
                <w:lang w:val="ru-RU"/>
              </w:rPr>
              <w:t xml:space="preserve">одпрограмма № 2 «Озеленение территории муниципального </w:t>
            </w:r>
            <w:r w:rsidR="00F51DE7" w:rsidRPr="009E697B">
              <w:rPr>
                <w:rStyle w:val="1"/>
                <w:bCs/>
                <w:lang w:val="ru-RU"/>
              </w:rPr>
              <w:t>образования Владимирский округ»</w:t>
            </w:r>
          </w:p>
        </w:tc>
      </w:tr>
      <w:tr w:rsidR="0071142B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1142B" w:rsidRPr="00E9263B" w:rsidRDefault="0071142B" w:rsidP="0014405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9263B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  <w:r w:rsidRPr="0071142B">
              <w:rPr>
                <w:rFonts w:ascii="Times New Roman" w:hAnsi="Times New Roman"/>
                <w:sz w:val="24"/>
                <w:szCs w:val="24"/>
              </w:rPr>
              <w:t xml:space="preserve"> № 1 «</w:t>
            </w:r>
            <w:r w:rsidR="00144056">
              <w:rPr>
                <w:rFonts w:ascii="Times New Roman" w:hAnsi="Times New Roman"/>
                <w:sz w:val="24"/>
                <w:szCs w:val="24"/>
              </w:rPr>
              <w:t>Б</w:t>
            </w:r>
            <w:r w:rsidRPr="0071142B">
              <w:rPr>
                <w:rFonts w:ascii="Times New Roman" w:hAnsi="Times New Roman"/>
                <w:sz w:val="24"/>
                <w:szCs w:val="24"/>
              </w:rPr>
              <w:t>лагоустройств</w:t>
            </w:r>
            <w:r w:rsidR="00144056">
              <w:rPr>
                <w:rFonts w:ascii="Times New Roman" w:hAnsi="Times New Roman"/>
                <w:sz w:val="24"/>
                <w:szCs w:val="24"/>
              </w:rPr>
              <w:t>о территории</w:t>
            </w:r>
            <w:r w:rsidRPr="0071142B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Владимирский округ»</w:t>
            </w:r>
            <w:r w:rsidRPr="00E9263B">
              <w:rPr>
                <w:rFonts w:ascii="Times New Roman" w:hAnsi="Times New Roman"/>
                <w:sz w:val="24"/>
                <w:szCs w:val="24"/>
              </w:rPr>
              <w:t xml:space="preserve"> с разбивкой по годам и видам источников</w:t>
            </w:r>
          </w:p>
        </w:tc>
        <w:tc>
          <w:tcPr>
            <w:tcW w:w="7115" w:type="dxa"/>
            <w:shd w:val="clear" w:color="auto" w:fill="auto"/>
          </w:tcPr>
          <w:p w:rsidR="00821356" w:rsidRPr="0022444D" w:rsidRDefault="00821356" w:rsidP="00821356">
            <w:pPr>
              <w:pStyle w:val="af3"/>
              <w:jc w:val="both"/>
              <w:rPr>
                <w:rStyle w:val="1"/>
                <w:rFonts w:ascii="Times New Roman" w:hAnsi="Times New Roman"/>
                <w:bCs/>
                <w:sz w:val="24"/>
                <w:szCs w:val="24"/>
              </w:rPr>
            </w:pPr>
            <w:r w:rsidRP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Объем финансирования подпрограммы: </w:t>
            </w:r>
            <w:r w:rsidR="00144056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11 472,1</w:t>
            </w:r>
            <w:r w:rsidR="00384E45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 xml:space="preserve"> тыс. руб.</w:t>
            </w:r>
          </w:p>
          <w:p w:rsidR="00821356" w:rsidRPr="0022444D" w:rsidRDefault="00384E45" w:rsidP="00144056">
            <w:pPr>
              <w:pStyle w:val="af3"/>
              <w:jc w:val="both"/>
              <w:rPr>
                <w:rStyle w:val="1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О</w:t>
            </w:r>
            <w:r w:rsidR="00821356" w:rsidRP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бъем финансирования на 202</w:t>
            </w:r>
            <w:r w:rsidR="001440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5</w:t>
            </w:r>
            <w:r w:rsidR="00821356" w:rsidRP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 год: </w:t>
            </w:r>
            <w:r w:rsidR="00144056" w:rsidRPr="00144056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7 231,8</w:t>
            </w:r>
            <w:r w:rsid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21356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тыс.</w:t>
            </w:r>
            <w:r w:rsidR="001D3D09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D3D09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руб</w:t>
            </w:r>
            <w:proofErr w:type="spellEnd"/>
          </w:p>
          <w:p w:rsidR="00821356" w:rsidRPr="0022444D" w:rsidRDefault="00384E45" w:rsidP="00821356">
            <w:pPr>
              <w:pStyle w:val="af3"/>
              <w:jc w:val="both"/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О</w:t>
            </w:r>
            <w:r w:rsidR="001440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бъем финансирования на 2026</w:t>
            </w:r>
            <w:r w:rsidR="00821356" w:rsidRP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 год: </w:t>
            </w:r>
            <w:r w:rsidR="00144056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2 651,1</w:t>
            </w:r>
            <w:r w:rsidR="00821356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 xml:space="preserve"> тыс. руб</w:t>
            </w:r>
            <w:r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21356" w:rsidRPr="0022444D" w:rsidRDefault="00384E45" w:rsidP="00821356">
            <w:pPr>
              <w:pStyle w:val="af3"/>
              <w:jc w:val="both"/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О</w:t>
            </w:r>
            <w:r w:rsidR="001440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бъем финансирования на 2027</w:t>
            </w:r>
            <w:r w:rsidR="00821356" w:rsidRPr="00821356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 год: </w:t>
            </w:r>
            <w:r w:rsidR="00144056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>1 589,2</w:t>
            </w:r>
            <w:r w:rsidR="00821356" w:rsidRPr="0022444D">
              <w:rPr>
                <w:rStyle w:val="1"/>
                <w:rFonts w:ascii="Times New Roman" w:hAnsi="Times New Roman"/>
                <w:b/>
                <w:bCs/>
                <w:sz w:val="24"/>
                <w:szCs w:val="24"/>
              </w:rPr>
              <w:t xml:space="preserve"> тыс. руб.</w:t>
            </w:r>
          </w:p>
          <w:p w:rsidR="0071142B" w:rsidRPr="009E697B" w:rsidRDefault="0071142B" w:rsidP="00821356">
            <w:pPr>
              <w:pStyle w:val="af3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9E697B"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финансирования: бюджет внутригородского муниципального образования Санкт-Петербурга муниципальный округ </w:t>
            </w:r>
            <w:r w:rsidRPr="009E697B">
              <w:rPr>
                <w:rStyle w:val="1"/>
                <w:rFonts w:ascii="Times New Roman" w:hAnsi="Times New Roman"/>
                <w:sz w:val="24"/>
                <w:szCs w:val="24"/>
              </w:rPr>
              <w:t>Владимирский округ</w:t>
            </w:r>
            <w:r w:rsidR="0059245A" w:rsidRPr="009E697B">
              <w:t>/</w:t>
            </w:r>
            <w:r w:rsidR="0059245A" w:rsidRPr="009E697B">
              <w:rPr>
                <w:rFonts w:ascii="Times New Roman" w:hAnsi="Times New Roman"/>
                <w:sz w:val="24"/>
                <w:szCs w:val="24"/>
              </w:rPr>
              <w:t>бюджет Санкт-Петербурга</w:t>
            </w:r>
          </w:p>
        </w:tc>
      </w:tr>
      <w:tr w:rsidR="0071142B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1142B" w:rsidRPr="00E93A8C" w:rsidRDefault="0071142B" w:rsidP="0071142B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93A8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  <w:r w:rsidRPr="0071142B">
              <w:rPr>
                <w:rFonts w:ascii="Times New Roman" w:hAnsi="Times New Roman"/>
                <w:sz w:val="24"/>
                <w:szCs w:val="24"/>
              </w:rPr>
              <w:t xml:space="preserve"> № 2 «Озеленение территории муниципального образования Владимирский округ»</w:t>
            </w:r>
            <w:r w:rsidRPr="00E93A8C">
              <w:rPr>
                <w:rFonts w:ascii="Times New Roman" w:hAnsi="Times New Roman"/>
                <w:sz w:val="24"/>
                <w:szCs w:val="24"/>
              </w:rPr>
              <w:t xml:space="preserve"> с разбивкой по годам и видам источников</w:t>
            </w:r>
          </w:p>
        </w:tc>
        <w:tc>
          <w:tcPr>
            <w:tcW w:w="7115" w:type="dxa"/>
            <w:shd w:val="clear" w:color="auto" w:fill="auto"/>
          </w:tcPr>
          <w:p w:rsidR="0071142B" w:rsidRPr="00E93A8C" w:rsidRDefault="0071142B" w:rsidP="0071142B">
            <w:pPr>
              <w:pStyle w:val="af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3A8C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 подпрограммы</w:t>
            </w:r>
            <w:r w:rsidR="00F51DE7" w:rsidRPr="00F51DE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020C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4703F">
              <w:rPr>
                <w:rFonts w:ascii="Times New Roman" w:hAnsi="Times New Roman"/>
                <w:b/>
                <w:bCs/>
                <w:sz w:val="24"/>
                <w:szCs w:val="24"/>
              </w:rPr>
              <w:t>8 600,0</w:t>
            </w:r>
            <w:r w:rsidR="00E07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84E45" w:rsidRPr="00384E45">
              <w:rPr>
                <w:rFonts w:ascii="Times New Roman" w:hAnsi="Times New Roman"/>
                <w:b/>
                <w:bCs/>
                <w:sz w:val="24"/>
                <w:szCs w:val="24"/>
              </w:rPr>
              <w:t>тыс. руб.</w:t>
            </w:r>
          </w:p>
          <w:p w:rsidR="002C130C" w:rsidRPr="0022444D" w:rsidRDefault="00384E45" w:rsidP="00144056">
            <w:pPr>
              <w:pStyle w:val="14"/>
              <w:rPr>
                <w:rStyle w:val="1"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2C130C">
              <w:rPr>
                <w:rStyle w:val="1"/>
                <w:bCs/>
                <w:lang w:val="ru-RU"/>
              </w:rPr>
              <w:t>бъем финансирования на 202</w:t>
            </w:r>
            <w:r w:rsidR="0024703F">
              <w:rPr>
                <w:rStyle w:val="1"/>
                <w:bCs/>
                <w:lang w:val="ru-RU"/>
              </w:rPr>
              <w:t>5</w:t>
            </w:r>
            <w:r w:rsidR="00F51DE7">
              <w:rPr>
                <w:rStyle w:val="1"/>
                <w:bCs/>
                <w:lang w:val="ru-RU"/>
              </w:rPr>
              <w:t xml:space="preserve"> год</w:t>
            </w:r>
            <w:r w:rsidR="00F51DE7" w:rsidRPr="00F51DE7">
              <w:rPr>
                <w:rStyle w:val="1"/>
                <w:bCs/>
                <w:lang w:val="ru-RU"/>
              </w:rPr>
              <w:t>:</w:t>
            </w:r>
            <w:r w:rsidR="00D301B4">
              <w:rPr>
                <w:b/>
                <w:bCs/>
                <w:lang w:val="ru-RU"/>
              </w:rPr>
              <w:t xml:space="preserve"> </w:t>
            </w:r>
            <w:r w:rsidR="0024703F">
              <w:rPr>
                <w:rFonts w:cs="Times New Roman"/>
                <w:b/>
                <w:lang w:val="ru-RU"/>
              </w:rPr>
              <w:t>5 300,0</w:t>
            </w:r>
            <w:r w:rsidR="00821356" w:rsidRPr="00384E45">
              <w:rPr>
                <w:rFonts w:cs="Times New Roman"/>
                <w:b/>
                <w:lang w:val="ru-RU"/>
              </w:rPr>
              <w:t xml:space="preserve"> </w:t>
            </w:r>
            <w:r w:rsidR="004A7066" w:rsidRPr="00384E45">
              <w:rPr>
                <w:rFonts w:cs="Times New Roman"/>
                <w:b/>
                <w:lang w:val="ru-RU"/>
              </w:rPr>
              <w:t>тыс. руб</w:t>
            </w:r>
            <w:r w:rsidRPr="00384E45">
              <w:rPr>
                <w:rFonts w:cs="Times New Roman"/>
                <w:b/>
                <w:lang w:val="ru-RU"/>
              </w:rPr>
              <w:t>.</w:t>
            </w:r>
            <w:r w:rsidR="001D1785">
              <w:rPr>
                <w:rFonts w:cs="Times New Roman"/>
                <w:lang w:val="ru-RU"/>
              </w:rPr>
              <w:t xml:space="preserve"> </w:t>
            </w:r>
          </w:p>
          <w:p w:rsidR="002C130C" w:rsidRPr="0022444D" w:rsidRDefault="0022444D" w:rsidP="002C130C">
            <w:pPr>
              <w:pStyle w:val="14"/>
              <w:rPr>
                <w:rStyle w:val="1"/>
                <w:b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24703F">
              <w:rPr>
                <w:rStyle w:val="1"/>
                <w:bCs/>
                <w:lang w:val="ru-RU"/>
              </w:rPr>
              <w:t>бъем финансирования на 2026</w:t>
            </w:r>
            <w:r w:rsidR="00F51DE7">
              <w:rPr>
                <w:rStyle w:val="1"/>
                <w:bCs/>
                <w:lang w:val="ru-RU"/>
              </w:rPr>
              <w:t xml:space="preserve"> год</w:t>
            </w:r>
            <w:r w:rsidR="00F51DE7" w:rsidRPr="00F51DE7">
              <w:rPr>
                <w:rStyle w:val="1"/>
                <w:bCs/>
                <w:lang w:val="ru-RU"/>
              </w:rPr>
              <w:t xml:space="preserve">: </w:t>
            </w:r>
            <w:r w:rsidR="0024703F">
              <w:rPr>
                <w:rFonts w:cs="Times New Roman"/>
                <w:b/>
                <w:bCs/>
                <w:lang w:val="ru-RU"/>
              </w:rPr>
              <w:t>1 8</w:t>
            </w:r>
            <w:r w:rsidR="004A7066" w:rsidRPr="0022444D">
              <w:rPr>
                <w:rFonts w:cs="Times New Roman"/>
                <w:b/>
                <w:bCs/>
                <w:lang w:val="ru-RU"/>
              </w:rPr>
              <w:t>00,0</w:t>
            </w:r>
            <w:r w:rsidR="002C130C" w:rsidRPr="0022444D">
              <w:rPr>
                <w:rStyle w:val="1"/>
                <w:b/>
                <w:bCs/>
                <w:lang w:val="ru-RU"/>
              </w:rPr>
              <w:t xml:space="preserve"> </w:t>
            </w:r>
            <w:r>
              <w:rPr>
                <w:rStyle w:val="1"/>
                <w:b/>
                <w:bCs/>
                <w:lang w:val="ru-RU"/>
              </w:rPr>
              <w:t>тыс. руб.</w:t>
            </w:r>
          </w:p>
          <w:p w:rsidR="00821356" w:rsidRPr="0022444D" w:rsidRDefault="0022444D" w:rsidP="002C130C">
            <w:pPr>
              <w:pStyle w:val="14"/>
              <w:rPr>
                <w:rStyle w:val="1"/>
                <w:b/>
                <w:bCs/>
                <w:lang w:val="ru-RU"/>
              </w:rPr>
            </w:pPr>
            <w:r>
              <w:rPr>
                <w:rStyle w:val="1"/>
                <w:bCs/>
                <w:lang w:val="ru-RU"/>
              </w:rPr>
              <w:t>О</w:t>
            </w:r>
            <w:r w:rsidR="00821356" w:rsidRPr="00821356">
              <w:rPr>
                <w:rStyle w:val="1"/>
                <w:bCs/>
                <w:lang w:val="ru-RU"/>
              </w:rPr>
              <w:t>бъем финансирования</w:t>
            </w:r>
            <w:r w:rsidR="0024703F">
              <w:rPr>
                <w:rStyle w:val="1"/>
                <w:bCs/>
                <w:lang w:val="ru-RU"/>
              </w:rPr>
              <w:t xml:space="preserve"> на 2027</w:t>
            </w:r>
            <w:r w:rsidR="00821356">
              <w:rPr>
                <w:rStyle w:val="1"/>
                <w:bCs/>
                <w:lang w:val="ru-RU"/>
              </w:rPr>
              <w:t xml:space="preserve"> год: </w:t>
            </w:r>
            <w:r w:rsidR="0024703F">
              <w:rPr>
                <w:rStyle w:val="1"/>
                <w:b/>
                <w:bCs/>
                <w:lang w:val="ru-RU"/>
              </w:rPr>
              <w:t>1 5</w:t>
            </w:r>
            <w:r w:rsidR="004A7066" w:rsidRPr="0022444D">
              <w:rPr>
                <w:rStyle w:val="1"/>
                <w:b/>
                <w:bCs/>
                <w:lang w:val="ru-RU"/>
              </w:rPr>
              <w:t>00,0</w:t>
            </w:r>
            <w:r w:rsidR="00821356" w:rsidRPr="0022444D">
              <w:rPr>
                <w:rStyle w:val="1"/>
                <w:b/>
                <w:bCs/>
                <w:lang w:val="ru-RU"/>
              </w:rPr>
              <w:t xml:space="preserve"> тыс. руб.</w:t>
            </w:r>
          </w:p>
          <w:p w:rsidR="00563021" w:rsidRPr="00E93A8C" w:rsidRDefault="0071142B" w:rsidP="00563021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A8C">
              <w:rPr>
                <w:rFonts w:ascii="Times New Roman" w:hAnsi="Times New Roman"/>
                <w:sz w:val="24"/>
                <w:szCs w:val="24"/>
              </w:rPr>
              <w:t>Источник финансирования: бюджет внутригородского муниципального образования Санкт-Петербурга муниципальный округ Владимирский округ</w:t>
            </w:r>
            <w:r w:rsidR="00F51DE7" w:rsidRPr="0059245A">
              <w:t>/</w:t>
            </w:r>
            <w:r w:rsidR="00F51DE7" w:rsidRPr="0059245A">
              <w:rPr>
                <w:rFonts w:ascii="Times New Roman" w:hAnsi="Times New Roman"/>
                <w:sz w:val="24"/>
                <w:szCs w:val="24"/>
              </w:rPr>
              <w:t>бюджет Санкт-Петербурга</w:t>
            </w:r>
          </w:p>
        </w:tc>
      </w:tr>
      <w:tr w:rsidR="0071142B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1142B" w:rsidRPr="00C31E37" w:rsidRDefault="0071142B" w:rsidP="0071142B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lang w:val="ru-RU"/>
              </w:rPr>
              <w:t xml:space="preserve">Ожидаемые конечные результаты реализации </w:t>
            </w:r>
            <w:r>
              <w:rPr>
                <w:rFonts w:cs="Times New Roman"/>
                <w:lang w:val="ru-RU"/>
              </w:rPr>
              <w:t>п</w:t>
            </w:r>
            <w:r w:rsidRPr="00C31E37">
              <w:rPr>
                <w:rFonts w:cs="Times New Roman"/>
                <w:lang w:val="ru-RU"/>
              </w:rPr>
              <w:t>рограммы</w:t>
            </w:r>
          </w:p>
        </w:tc>
        <w:tc>
          <w:tcPr>
            <w:tcW w:w="7115" w:type="dxa"/>
            <w:shd w:val="clear" w:color="auto" w:fill="auto"/>
          </w:tcPr>
          <w:p w:rsidR="0071142B" w:rsidRPr="00F51DE7" w:rsidRDefault="0071142B" w:rsidP="007251C1">
            <w:pPr>
              <w:rPr>
                <w:rStyle w:val="1"/>
                <w:lang w:val="ru-RU"/>
              </w:rPr>
            </w:pPr>
            <w:r w:rsidRPr="00AA01E7">
              <w:rPr>
                <w:lang w:val="ru-RU"/>
              </w:rPr>
              <w:t>Повышение комфортности условий проживания граждан</w:t>
            </w:r>
            <w:r>
              <w:rPr>
                <w:lang w:val="ru-RU"/>
              </w:rPr>
              <w:t xml:space="preserve"> </w:t>
            </w:r>
            <w:r w:rsidR="007251C1">
              <w:rPr>
                <w:lang w:val="ru-RU"/>
              </w:rPr>
              <w:br/>
            </w:r>
            <w:r>
              <w:rPr>
                <w:lang w:val="ru-RU"/>
              </w:rPr>
              <w:t>на территории</w:t>
            </w:r>
            <w:r w:rsidRPr="00AA01E7">
              <w:rPr>
                <w:lang w:val="ru-RU"/>
              </w:rPr>
              <w:t xml:space="preserve"> муниципального образования, обеспечение экологического благополучия, улучшение санитарного и эстетического состояния территорий муниципального образования</w:t>
            </w:r>
            <w:r>
              <w:rPr>
                <w:lang w:val="ru-RU"/>
              </w:rPr>
              <w:t xml:space="preserve">, создание условий для системного повышения качества и комфорта городской среды, </w:t>
            </w:r>
            <w:r w:rsidRPr="00D157E1">
              <w:rPr>
                <w:lang w:val="ru-RU"/>
              </w:rPr>
              <w:t>с учетом необходимости обеспечения физической, пространственной и информационной доступности зданий, сооружений, внутриквартальных территорий, в том числе для маломобильных групп населения</w:t>
            </w:r>
          </w:p>
        </w:tc>
      </w:tr>
      <w:tr w:rsidR="0071142B" w:rsidRPr="008649B6" w:rsidTr="001F2776">
        <w:trPr>
          <w:jc w:val="center"/>
        </w:trPr>
        <w:tc>
          <w:tcPr>
            <w:tcW w:w="2949" w:type="dxa"/>
            <w:shd w:val="clear" w:color="auto" w:fill="auto"/>
          </w:tcPr>
          <w:p w:rsidR="0071142B" w:rsidRPr="00C31E37" w:rsidRDefault="0071142B" w:rsidP="0071142B">
            <w:pPr>
              <w:rPr>
                <w:rFonts w:cs="Times New Roman"/>
                <w:lang w:val="ru-RU"/>
              </w:rPr>
            </w:pPr>
            <w:r w:rsidRPr="00C31E37">
              <w:rPr>
                <w:rFonts w:cs="Times New Roman"/>
                <w:lang w:val="ru-RU"/>
              </w:rPr>
              <w:t xml:space="preserve">Система организации контроля за реализацией </w:t>
            </w:r>
            <w:r>
              <w:rPr>
                <w:rFonts w:cs="Times New Roman"/>
                <w:lang w:val="ru-RU"/>
              </w:rPr>
              <w:t>п</w:t>
            </w:r>
            <w:r w:rsidRPr="00C31E37">
              <w:rPr>
                <w:rFonts w:cs="Times New Roman"/>
                <w:lang w:val="ru-RU"/>
              </w:rPr>
              <w:t>рограммы</w:t>
            </w:r>
          </w:p>
        </w:tc>
        <w:tc>
          <w:tcPr>
            <w:tcW w:w="7115" w:type="dxa"/>
            <w:shd w:val="clear" w:color="auto" w:fill="auto"/>
          </w:tcPr>
          <w:p w:rsidR="00BE3939" w:rsidRDefault="0071142B" w:rsidP="007251C1">
            <w:pPr>
              <w:pStyle w:val="14"/>
              <w:rPr>
                <w:lang w:val="ru-RU"/>
              </w:rPr>
            </w:pPr>
            <w:r w:rsidRPr="002F1739">
              <w:rPr>
                <w:lang w:val="ru-RU"/>
              </w:rPr>
              <w:t>Контроль за реализацией мун</w:t>
            </w:r>
            <w:r w:rsidR="00BE3939">
              <w:rPr>
                <w:lang w:val="ru-RU"/>
              </w:rPr>
              <w:t xml:space="preserve">иципальной программы </w:t>
            </w:r>
            <w:r w:rsidR="005F2024">
              <w:rPr>
                <w:lang w:val="ru-RU"/>
              </w:rPr>
              <w:t>осуществляю</w:t>
            </w:r>
            <w:r w:rsidRPr="002F1739">
              <w:rPr>
                <w:lang w:val="ru-RU"/>
              </w:rPr>
              <w:t>т</w:t>
            </w:r>
            <w:r w:rsidR="00BE3939" w:rsidRPr="00BE3939">
              <w:rPr>
                <w:lang w:val="ru-RU"/>
              </w:rPr>
              <w:t>:</w:t>
            </w:r>
            <w:r w:rsidRPr="002F1739">
              <w:rPr>
                <w:lang w:val="ru-RU"/>
              </w:rPr>
              <w:t xml:space="preserve"> </w:t>
            </w:r>
          </w:p>
          <w:p w:rsidR="00BE3939" w:rsidRDefault="0071142B" w:rsidP="007251C1">
            <w:pPr>
              <w:pStyle w:val="14"/>
              <w:rPr>
                <w:lang w:val="ru-RU"/>
              </w:rPr>
            </w:pPr>
            <w:r w:rsidRPr="00C31E37">
              <w:rPr>
                <w:lang w:val="ru-RU"/>
              </w:rPr>
              <w:t xml:space="preserve">Местная Администрация внутригородского муниципального образования Санкт-Петербурга муниципальный округ Владимирский округ, </w:t>
            </w:r>
          </w:p>
          <w:p w:rsidR="0071142B" w:rsidRPr="00F51DE7" w:rsidRDefault="0071142B" w:rsidP="007251C1">
            <w:pPr>
              <w:pStyle w:val="14"/>
              <w:rPr>
                <w:rStyle w:val="1"/>
                <w:bCs/>
                <w:lang w:val="ru-RU"/>
              </w:rPr>
            </w:pPr>
            <w:r w:rsidRPr="00C31E37">
              <w:rPr>
                <w:lang w:val="ru-RU"/>
              </w:rPr>
              <w:t>Муниципальный Совет внутригородского муниципального образования Санкт-Петербурга муниципальный округ Владимирский округ</w:t>
            </w:r>
          </w:p>
        </w:tc>
      </w:tr>
    </w:tbl>
    <w:p w:rsidR="009561C6" w:rsidRDefault="009561C6" w:rsidP="001F2776">
      <w:pPr>
        <w:pStyle w:val="af3"/>
        <w:spacing w:line="260" w:lineRule="exact"/>
        <w:jc w:val="center"/>
        <w:rPr>
          <w:rStyle w:val="a7"/>
          <w:rFonts w:ascii="Times New Roman" w:hAnsi="Times New Roman"/>
          <w:color w:val="000000"/>
          <w:sz w:val="28"/>
          <w:szCs w:val="28"/>
        </w:rPr>
      </w:pPr>
    </w:p>
    <w:p w:rsidR="00F840D1" w:rsidRPr="00E46017" w:rsidRDefault="00F840D1" w:rsidP="001F2776">
      <w:pPr>
        <w:pStyle w:val="af3"/>
        <w:spacing w:line="260" w:lineRule="exact"/>
        <w:jc w:val="center"/>
        <w:rPr>
          <w:rStyle w:val="a7"/>
          <w:rFonts w:ascii="Times New Roman" w:hAnsi="Times New Roman"/>
          <w:color w:val="000000"/>
          <w:sz w:val="24"/>
          <w:szCs w:val="24"/>
        </w:rPr>
      </w:pPr>
      <w:r w:rsidRPr="00E46017">
        <w:rPr>
          <w:rStyle w:val="a7"/>
          <w:rFonts w:ascii="Times New Roman" w:hAnsi="Times New Roman"/>
          <w:color w:val="000000"/>
          <w:sz w:val="24"/>
          <w:szCs w:val="24"/>
        </w:rPr>
        <w:t xml:space="preserve">Обоснование </w:t>
      </w:r>
      <w:r w:rsidR="001F2776" w:rsidRPr="00E46017">
        <w:rPr>
          <w:rStyle w:val="a7"/>
          <w:rFonts w:ascii="Times New Roman" w:hAnsi="Times New Roman"/>
          <w:color w:val="000000"/>
          <w:sz w:val="24"/>
          <w:szCs w:val="24"/>
        </w:rPr>
        <w:t>муниципальной программы</w:t>
      </w:r>
    </w:p>
    <w:p w:rsidR="001F2776" w:rsidRPr="00E46017" w:rsidRDefault="001F2776" w:rsidP="001F2776">
      <w:pPr>
        <w:pStyle w:val="af3"/>
        <w:spacing w:line="260" w:lineRule="exact"/>
        <w:jc w:val="center"/>
        <w:rPr>
          <w:rStyle w:val="a7"/>
          <w:rFonts w:ascii="Times New Roman" w:hAnsi="Times New Roman"/>
          <w:color w:val="000000"/>
          <w:sz w:val="24"/>
          <w:szCs w:val="24"/>
        </w:rPr>
      </w:pPr>
    </w:p>
    <w:p w:rsidR="00BF2136" w:rsidRPr="00E46017" w:rsidRDefault="00BF2136" w:rsidP="00BF2136">
      <w:pPr>
        <w:widowControl/>
        <w:suppressAutoHyphens w:val="0"/>
        <w:spacing w:line="240" w:lineRule="auto"/>
        <w:ind w:firstLine="709"/>
        <w:jc w:val="both"/>
        <w:textAlignment w:val="auto"/>
      </w:pPr>
      <w:proofErr w:type="spellStart"/>
      <w:r w:rsidRPr="00E46017">
        <w:t>Благоустройство</w:t>
      </w:r>
      <w:proofErr w:type="spellEnd"/>
      <w:r w:rsidR="007251C1" w:rsidRPr="00E46017">
        <w:rPr>
          <w:lang w:val="ru-RU"/>
        </w:rPr>
        <w:t xml:space="preserve"> внутриквартальных</w:t>
      </w:r>
      <w:r w:rsidRPr="00E46017">
        <w:t xml:space="preserve"> </w:t>
      </w:r>
      <w:proofErr w:type="spellStart"/>
      <w:r w:rsidRPr="00E46017">
        <w:t>территорий</w:t>
      </w:r>
      <w:proofErr w:type="spellEnd"/>
      <w:r w:rsidRPr="00E46017">
        <w:t xml:space="preserve"> </w:t>
      </w:r>
      <w:proofErr w:type="spellStart"/>
      <w:r w:rsidRPr="00E46017">
        <w:t>является</w:t>
      </w:r>
      <w:proofErr w:type="spellEnd"/>
      <w:r w:rsidRPr="00E46017">
        <w:t xml:space="preserve"> </w:t>
      </w:r>
      <w:proofErr w:type="spellStart"/>
      <w:r w:rsidRPr="00E46017">
        <w:t>одним</w:t>
      </w:r>
      <w:proofErr w:type="spellEnd"/>
      <w:r w:rsidRPr="00E46017">
        <w:t xml:space="preserve"> </w:t>
      </w:r>
      <w:proofErr w:type="spellStart"/>
      <w:r w:rsidRPr="00E46017">
        <w:t>из</w:t>
      </w:r>
      <w:proofErr w:type="spellEnd"/>
      <w:r w:rsidRPr="00E46017">
        <w:t xml:space="preserve"> </w:t>
      </w:r>
      <w:proofErr w:type="spellStart"/>
      <w:r w:rsidRPr="00E46017">
        <w:t>наиболее</w:t>
      </w:r>
      <w:proofErr w:type="spellEnd"/>
      <w:r w:rsidRPr="00E46017">
        <w:t xml:space="preserve"> </w:t>
      </w:r>
      <w:proofErr w:type="spellStart"/>
      <w:r w:rsidRPr="00E46017">
        <w:t>эффективных</w:t>
      </w:r>
      <w:proofErr w:type="spellEnd"/>
      <w:r w:rsidRPr="00E46017">
        <w:t xml:space="preserve"> </w:t>
      </w:r>
      <w:proofErr w:type="spellStart"/>
      <w:r w:rsidRPr="00E46017">
        <w:t>инструментов</w:t>
      </w:r>
      <w:proofErr w:type="spellEnd"/>
      <w:r w:rsidRPr="00E46017">
        <w:t xml:space="preserve"> </w:t>
      </w:r>
      <w:proofErr w:type="spellStart"/>
      <w:r w:rsidRPr="00E46017">
        <w:t>повышения</w:t>
      </w:r>
      <w:proofErr w:type="spellEnd"/>
      <w:r w:rsidRPr="00E46017">
        <w:t xml:space="preserve"> </w:t>
      </w:r>
      <w:proofErr w:type="spellStart"/>
      <w:r w:rsidRPr="00E46017">
        <w:t>привлекательности</w:t>
      </w:r>
      <w:proofErr w:type="spellEnd"/>
      <w:r w:rsidRPr="00E46017">
        <w:t xml:space="preserve"> </w:t>
      </w:r>
      <w:proofErr w:type="spellStart"/>
      <w:r w:rsidRPr="00E46017">
        <w:t>для</w:t>
      </w:r>
      <w:proofErr w:type="spellEnd"/>
      <w:r w:rsidRPr="00E46017">
        <w:t xml:space="preserve"> </w:t>
      </w:r>
      <w:proofErr w:type="spellStart"/>
      <w:r w:rsidRPr="00E46017">
        <w:t>проживания</w:t>
      </w:r>
      <w:proofErr w:type="spellEnd"/>
      <w:r w:rsidRPr="00E46017">
        <w:t xml:space="preserve">, </w:t>
      </w:r>
      <w:proofErr w:type="spellStart"/>
      <w:r w:rsidRPr="00E46017">
        <w:t>работы</w:t>
      </w:r>
      <w:proofErr w:type="spellEnd"/>
      <w:r w:rsidRPr="00E46017">
        <w:t xml:space="preserve"> и </w:t>
      </w:r>
      <w:proofErr w:type="spellStart"/>
      <w:r w:rsidRPr="00E46017">
        <w:t>проведения</w:t>
      </w:r>
      <w:proofErr w:type="spellEnd"/>
      <w:r w:rsidRPr="00E46017">
        <w:t xml:space="preserve"> </w:t>
      </w:r>
      <w:proofErr w:type="spellStart"/>
      <w:r w:rsidRPr="00E46017">
        <w:t>свободного</w:t>
      </w:r>
      <w:proofErr w:type="spellEnd"/>
      <w:r w:rsidRPr="00E46017">
        <w:t xml:space="preserve"> </w:t>
      </w:r>
      <w:proofErr w:type="spellStart"/>
      <w:r w:rsidRPr="00E46017">
        <w:t>времени</w:t>
      </w:r>
      <w:proofErr w:type="spellEnd"/>
      <w:r w:rsidRPr="00E46017">
        <w:t xml:space="preserve"> </w:t>
      </w:r>
      <w:r w:rsidRPr="00E46017">
        <w:rPr>
          <w:lang w:val="ru-RU"/>
        </w:rPr>
        <w:t>в</w:t>
      </w:r>
      <w:r w:rsidRPr="00E46017">
        <w:t xml:space="preserve"> </w:t>
      </w:r>
      <w:proofErr w:type="spellStart"/>
      <w:r w:rsidRPr="00E46017">
        <w:t>муниципальном</w:t>
      </w:r>
      <w:proofErr w:type="spellEnd"/>
      <w:r w:rsidRPr="00E46017">
        <w:t xml:space="preserve"> </w:t>
      </w:r>
      <w:proofErr w:type="spellStart"/>
      <w:r w:rsidRPr="00E46017">
        <w:t>образовании</w:t>
      </w:r>
      <w:proofErr w:type="spellEnd"/>
      <w:r w:rsidRPr="00E46017">
        <w:t xml:space="preserve"> </w:t>
      </w:r>
      <w:proofErr w:type="spellStart"/>
      <w:r w:rsidRPr="00E46017">
        <w:t>Владимирский</w:t>
      </w:r>
      <w:proofErr w:type="spellEnd"/>
      <w:r w:rsidRPr="00E46017">
        <w:t xml:space="preserve"> </w:t>
      </w:r>
      <w:proofErr w:type="spellStart"/>
      <w:r w:rsidRPr="00E46017">
        <w:t>округ</w:t>
      </w:r>
      <w:proofErr w:type="spellEnd"/>
      <w:r w:rsidRPr="00E46017">
        <w:t xml:space="preserve">. </w:t>
      </w:r>
    </w:p>
    <w:p w:rsidR="00BF2136" w:rsidRPr="00E46017" w:rsidRDefault="00BF2136" w:rsidP="00BF2136">
      <w:pPr>
        <w:widowControl/>
        <w:suppressAutoHyphens w:val="0"/>
        <w:spacing w:line="240" w:lineRule="auto"/>
        <w:ind w:firstLine="709"/>
        <w:jc w:val="both"/>
        <w:textAlignment w:val="auto"/>
      </w:pPr>
      <w:proofErr w:type="spellStart"/>
      <w:r w:rsidRPr="00E46017">
        <w:t>На</w:t>
      </w:r>
      <w:proofErr w:type="spellEnd"/>
      <w:r w:rsidRPr="00E46017">
        <w:t xml:space="preserve"> </w:t>
      </w:r>
      <w:proofErr w:type="spellStart"/>
      <w:r w:rsidRPr="00E46017">
        <w:t>территории</w:t>
      </w:r>
      <w:proofErr w:type="spellEnd"/>
      <w:r w:rsidRPr="00E46017">
        <w:t xml:space="preserve"> </w:t>
      </w:r>
      <w:proofErr w:type="spellStart"/>
      <w:r w:rsidRPr="00E46017">
        <w:t>муниципального</w:t>
      </w:r>
      <w:proofErr w:type="spellEnd"/>
      <w:r w:rsidRPr="00E46017">
        <w:t xml:space="preserve"> </w:t>
      </w:r>
      <w:proofErr w:type="spellStart"/>
      <w:r w:rsidRPr="00E46017">
        <w:t>образования</w:t>
      </w:r>
      <w:proofErr w:type="spellEnd"/>
      <w:r w:rsidRPr="00E46017">
        <w:rPr>
          <w:lang w:val="ru-RU"/>
        </w:rPr>
        <w:t xml:space="preserve"> Владимирский округ</w:t>
      </w:r>
      <w:r w:rsidRPr="00E46017">
        <w:t xml:space="preserve"> </w:t>
      </w:r>
      <w:proofErr w:type="spellStart"/>
      <w:r w:rsidRPr="00E46017">
        <w:t>преобладает</w:t>
      </w:r>
      <w:proofErr w:type="spellEnd"/>
      <w:r w:rsidRPr="00E46017">
        <w:t xml:space="preserve"> </w:t>
      </w:r>
      <w:proofErr w:type="spellStart"/>
      <w:r w:rsidRPr="00E46017">
        <w:t>историческая</w:t>
      </w:r>
      <w:proofErr w:type="spellEnd"/>
      <w:r w:rsidRPr="00E46017">
        <w:t xml:space="preserve"> </w:t>
      </w:r>
      <w:proofErr w:type="spellStart"/>
      <w:r w:rsidRPr="00E46017">
        <w:t>жилая</w:t>
      </w:r>
      <w:proofErr w:type="spellEnd"/>
      <w:r w:rsidRPr="00E46017">
        <w:t xml:space="preserve"> </w:t>
      </w:r>
      <w:proofErr w:type="spellStart"/>
      <w:r w:rsidRPr="00E46017">
        <w:t>застройка</w:t>
      </w:r>
      <w:proofErr w:type="spellEnd"/>
      <w:r w:rsidRPr="00E46017">
        <w:t xml:space="preserve"> с </w:t>
      </w:r>
      <w:proofErr w:type="spellStart"/>
      <w:r w:rsidRPr="00E46017">
        <w:t>небольшими</w:t>
      </w:r>
      <w:proofErr w:type="spellEnd"/>
      <w:r w:rsidRPr="00E46017">
        <w:t xml:space="preserve"> </w:t>
      </w:r>
      <w:proofErr w:type="spellStart"/>
      <w:r w:rsidRPr="00E46017">
        <w:t>внутриквартальными</w:t>
      </w:r>
      <w:proofErr w:type="spellEnd"/>
      <w:r w:rsidRPr="00E46017">
        <w:t xml:space="preserve"> </w:t>
      </w:r>
      <w:proofErr w:type="spellStart"/>
      <w:r w:rsidRPr="00E46017">
        <w:t>территориями</w:t>
      </w:r>
      <w:proofErr w:type="spellEnd"/>
      <w:r w:rsidRPr="00E46017">
        <w:t xml:space="preserve">, </w:t>
      </w:r>
      <w:proofErr w:type="spellStart"/>
      <w:r w:rsidRPr="00E46017">
        <w:t>скверами</w:t>
      </w:r>
      <w:proofErr w:type="spellEnd"/>
      <w:r w:rsidRPr="00E46017">
        <w:t xml:space="preserve">, </w:t>
      </w:r>
      <w:proofErr w:type="spellStart"/>
      <w:r w:rsidRPr="00E46017">
        <w:lastRenderedPageBreak/>
        <w:t>зонами</w:t>
      </w:r>
      <w:proofErr w:type="spellEnd"/>
      <w:r w:rsidRPr="00E46017">
        <w:t xml:space="preserve"> </w:t>
      </w:r>
      <w:proofErr w:type="spellStart"/>
      <w:r w:rsidRPr="00E46017">
        <w:t>отдыха</w:t>
      </w:r>
      <w:proofErr w:type="spellEnd"/>
      <w:r w:rsidRPr="00E46017">
        <w:rPr>
          <w:lang w:val="ru-RU"/>
        </w:rPr>
        <w:t>, поэтому</w:t>
      </w:r>
      <w:r w:rsidRPr="00E46017">
        <w:t xml:space="preserve"> </w:t>
      </w:r>
      <w:r w:rsidRPr="00E46017">
        <w:rPr>
          <w:lang w:val="ru-RU"/>
        </w:rPr>
        <w:t xml:space="preserve">одной </w:t>
      </w:r>
      <w:proofErr w:type="spellStart"/>
      <w:r w:rsidRPr="00E46017">
        <w:t>из</w:t>
      </w:r>
      <w:proofErr w:type="spellEnd"/>
      <w:r w:rsidRPr="00E46017">
        <w:rPr>
          <w:lang w:val="ru-RU"/>
        </w:rPr>
        <w:t xml:space="preserve"> важных</w:t>
      </w:r>
      <w:r w:rsidRPr="00E46017">
        <w:t xml:space="preserve"> </w:t>
      </w:r>
      <w:r w:rsidRPr="00E46017">
        <w:rPr>
          <w:lang w:val="ru-RU"/>
        </w:rPr>
        <w:t>целей для органов местного самоуправления</w:t>
      </w:r>
      <w:r w:rsidRPr="00E46017">
        <w:t xml:space="preserve"> </w:t>
      </w:r>
      <w:r w:rsidRPr="00E46017">
        <w:rPr>
          <w:lang w:val="ru-RU"/>
        </w:rPr>
        <w:t xml:space="preserve">является создание </w:t>
      </w:r>
      <w:proofErr w:type="spellStart"/>
      <w:r w:rsidRPr="00E46017">
        <w:t>комфортных</w:t>
      </w:r>
      <w:proofErr w:type="spellEnd"/>
      <w:r w:rsidRPr="00E46017">
        <w:t xml:space="preserve"> </w:t>
      </w:r>
      <w:proofErr w:type="spellStart"/>
      <w:r w:rsidRPr="00E46017">
        <w:t>условий</w:t>
      </w:r>
      <w:proofErr w:type="spellEnd"/>
      <w:r w:rsidRPr="00E46017">
        <w:t xml:space="preserve"> </w:t>
      </w:r>
      <w:proofErr w:type="spellStart"/>
      <w:r w:rsidRPr="00E46017">
        <w:t>для</w:t>
      </w:r>
      <w:proofErr w:type="spellEnd"/>
      <w:r w:rsidRPr="00E46017">
        <w:t xml:space="preserve"> </w:t>
      </w:r>
      <w:proofErr w:type="spellStart"/>
      <w:r w:rsidRPr="00E46017">
        <w:t>проживания</w:t>
      </w:r>
      <w:proofErr w:type="spellEnd"/>
      <w:r w:rsidRPr="00E46017">
        <w:t xml:space="preserve"> и </w:t>
      </w:r>
      <w:proofErr w:type="spellStart"/>
      <w:r w:rsidRPr="00E46017">
        <w:t>отдыха</w:t>
      </w:r>
      <w:proofErr w:type="spellEnd"/>
      <w:r w:rsidRPr="00E46017">
        <w:t>.</w:t>
      </w:r>
    </w:p>
    <w:p w:rsidR="00BF2136" w:rsidRPr="00E46017" w:rsidRDefault="00BF2136" w:rsidP="00BF2136">
      <w:pPr>
        <w:widowControl/>
        <w:suppressAutoHyphens w:val="0"/>
        <w:spacing w:line="240" w:lineRule="auto"/>
        <w:ind w:firstLine="709"/>
        <w:jc w:val="both"/>
        <w:textAlignment w:val="auto"/>
        <w:rPr>
          <w:lang w:val="ru-RU"/>
        </w:rPr>
      </w:pPr>
      <w:r w:rsidRPr="00E46017">
        <w:rPr>
          <w:lang w:val="ru-RU"/>
        </w:rPr>
        <w:t xml:space="preserve">Для выполнения этой цели </w:t>
      </w:r>
      <w:proofErr w:type="spellStart"/>
      <w:r w:rsidRPr="00E46017">
        <w:t>особое</w:t>
      </w:r>
      <w:proofErr w:type="spellEnd"/>
      <w:r w:rsidRPr="00E46017">
        <w:t xml:space="preserve"> </w:t>
      </w:r>
      <w:proofErr w:type="spellStart"/>
      <w:r w:rsidRPr="00E46017">
        <w:t>внимание</w:t>
      </w:r>
      <w:proofErr w:type="spellEnd"/>
      <w:r w:rsidRPr="00E46017">
        <w:t xml:space="preserve"> </w:t>
      </w:r>
      <w:r w:rsidRPr="00E46017">
        <w:rPr>
          <w:lang w:val="ru-RU"/>
        </w:rPr>
        <w:t xml:space="preserve">в данной </w:t>
      </w:r>
      <w:proofErr w:type="spellStart"/>
      <w:r w:rsidRPr="00E46017">
        <w:t>муниципальной</w:t>
      </w:r>
      <w:proofErr w:type="spellEnd"/>
      <w:r w:rsidRPr="00E46017">
        <w:t xml:space="preserve"> </w:t>
      </w:r>
      <w:proofErr w:type="spellStart"/>
      <w:r w:rsidRPr="00E46017">
        <w:t>программе</w:t>
      </w:r>
      <w:proofErr w:type="spellEnd"/>
      <w:r w:rsidRPr="00E46017">
        <w:t xml:space="preserve"> </w:t>
      </w:r>
      <w:r w:rsidRPr="00E46017">
        <w:rPr>
          <w:lang w:val="ru-RU"/>
        </w:rPr>
        <w:t>уделено</w:t>
      </w:r>
      <w:r w:rsidRPr="00E46017">
        <w:t xml:space="preserve"> </w:t>
      </w:r>
      <w:proofErr w:type="spellStart"/>
      <w:r w:rsidRPr="00E46017">
        <w:t>содержанию</w:t>
      </w:r>
      <w:proofErr w:type="spellEnd"/>
      <w:r w:rsidRPr="00E46017">
        <w:t xml:space="preserve"> </w:t>
      </w:r>
      <w:proofErr w:type="spellStart"/>
      <w:r w:rsidRPr="00E46017">
        <w:t>объектов</w:t>
      </w:r>
      <w:proofErr w:type="spellEnd"/>
      <w:r w:rsidRPr="00E46017">
        <w:t xml:space="preserve"> </w:t>
      </w:r>
      <w:proofErr w:type="spellStart"/>
      <w:r w:rsidRPr="00E46017">
        <w:t>благоустройства</w:t>
      </w:r>
      <w:proofErr w:type="spellEnd"/>
      <w:r w:rsidRPr="00E46017">
        <w:rPr>
          <w:lang w:val="ru-RU"/>
        </w:rPr>
        <w:t>, а также уходу за зелеными насаждениями (</w:t>
      </w:r>
      <w:proofErr w:type="spellStart"/>
      <w:r w:rsidRPr="00E46017">
        <w:t>деревьями</w:t>
      </w:r>
      <w:proofErr w:type="spellEnd"/>
      <w:r w:rsidRPr="00E46017">
        <w:t xml:space="preserve">, </w:t>
      </w:r>
      <w:proofErr w:type="spellStart"/>
      <w:r w:rsidRPr="00E46017">
        <w:t>кустарниками</w:t>
      </w:r>
      <w:proofErr w:type="spellEnd"/>
      <w:r w:rsidRPr="00E46017">
        <w:t xml:space="preserve"> и </w:t>
      </w:r>
      <w:proofErr w:type="spellStart"/>
      <w:r w:rsidRPr="00E46017">
        <w:t>цветами</w:t>
      </w:r>
      <w:proofErr w:type="spellEnd"/>
      <w:r w:rsidRPr="00E46017">
        <w:rPr>
          <w:lang w:val="ru-RU"/>
        </w:rPr>
        <w:t xml:space="preserve">) с учетом ежегодного </w:t>
      </w:r>
      <w:proofErr w:type="spellStart"/>
      <w:r w:rsidRPr="00E46017">
        <w:t>увеличения</w:t>
      </w:r>
      <w:proofErr w:type="spellEnd"/>
      <w:r w:rsidRPr="00E46017">
        <w:t xml:space="preserve"> </w:t>
      </w:r>
      <w:proofErr w:type="spellStart"/>
      <w:r w:rsidRPr="00E46017">
        <w:t>их</w:t>
      </w:r>
      <w:proofErr w:type="spellEnd"/>
      <w:r w:rsidRPr="00E46017">
        <w:t xml:space="preserve"> </w:t>
      </w:r>
      <w:proofErr w:type="spellStart"/>
      <w:r w:rsidRPr="00E46017">
        <w:t>площади</w:t>
      </w:r>
      <w:proofErr w:type="spellEnd"/>
      <w:r w:rsidRPr="00E46017">
        <w:rPr>
          <w:lang w:val="ru-RU"/>
        </w:rPr>
        <w:t>.</w:t>
      </w:r>
    </w:p>
    <w:p w:rsidR="00BF2136" w:rsidRPr="00E46017" w:rsidRDefault="00BF2136" w:rsidP="00BF2136">
      <w:pPr>
        <w:widowControl/>
        <w:suppressAutoHyphens w:val="0"/>
        <w:spacing w:line="240" w:lineRule="auto"/>
        <w:ind w:firstLine="709"/>
        <w:jc w:val="both"/>
        <w:textAlignment w:val="auto"/>
        <w:rPr>
          <w:lang w:val="ru-RU"/>
        </w:rPr>
      </w:pPr>
      <w:proofErr w:type="spellStart"/>
      <w:r w:rsidRPr="00E46017">
        <w:t>Ключевую</w:t>
      </w:r>
      <w:proofErr w:type="spellEnd"/>
      <w:r w:rsidRPr="00E46017">
        <w:t xml:space="preserve"> </w:t>
      </w:r>
      <w:proofErr w:type="spellStart"/>
      <w:r w:rsidRPr="00E46017">
        <w:t>роль</w:t>
      </w:r>
      <w:proofErr w:type="spellEnd"/>
      <w:r w:rsidRPr="00E46017">
        <w:t xml:space="preserve"> в </w:t>
      </w:r>
      <w:proofErr w:type="spellStart"/>
      <w:r w:rsidRPr="00E46017">
        <w:t>создании</w:t>
      </w:r>
      <w:proofErr w:type="spellEnd"/>
      <w:r w:rsidRPr="00E46017">
        <w:t xml:space="preserve"> и </w:t>
      </w:r>
      <w:proofErr w:type="spellStart"/>
      <w:r w:rsidRPr="00E46017">
        <w:t>управлении</w:t>
      </w:r>
      <w:proofErr w:type="spellEnd"/>
      <w:r w:rsidRPr="00E46017">
        <w:t xml:space="preserve"> </w:t>
      </w:r>
      <w:proofErr w:type="spellStart"/>
      <w:r w:rsidRPr="00E46017">
        <w:t>городской</w:t>
      </w:r>
      <w:proofErr w:type="spellEnd"/>
      <w:r w:rsidRPr="00E46017">
        <w:t xml:space="preserve"> </w:t>
      </w:r>
      <w:proofErr w:type="spellStart"/>
      <w:r w:rsidRPr="00E46017">
        <w:t>средой</w:t>
      </w:r>
      <w:proofErr w:type="spellEnd"/>
      <w:r w:rsidRPr="00E46017">
        <w:t xml:space="preserve"> </w:t>
      </w:r>
      <w:proofErr w:type="spellStart"/>
      <w:r w:rsidRPr="00E46017">
        <w:t>играет</w:t>
      </w:r>
      <w:proofErr w:type="spellEnd"/>
      <w:r w:rsidRPr="00E46017">
        <w:t xml:space="preserve"> </w:t>
      </w:r>
      <w:proofErr w:type="spellStart"/>
      <w:r w:rsidRPr="00E46017">
        <w:t>участие</w:t>
      </w:r>
      <w:proofErr w:type="spellEnd"/>
      <w:r w:rsidRPr="00E46017">
        <w:t xml:space="preserve"> </w:t>
      </w:r>
      <w:proofErr w:type="spellStart"/>
      <w:r w:rsidRPr="00E46017">
        <w:t>заинтересованных</w:t>
      </w:r>
      <w:proofErr w:type="spellEnd"/>
      <w:r w:rsidRPr="00E46017">
        <w:t xml:space="preserve"> </w:t>
      </w:r>
      <w:proofErr w:type="spellStart"/>
      <w:r w:rsidRPr="00E46017">
        <w:t>лиц</w:t>
      </w:r>
      <w:proofErr w:type="spellEnd"/>
      <w:r w:rsidRPr="00E46017">
        <w:t xml:space="preserve"> в </w:t>
      </w:r>
      <w:proofErr w:type="spellStart"/>
      <w:r w:rsidRPr="00E46017">
        <w:t>обсуждении</w:t>
      </w:r>
      <w:proofErr w:type="spellEnd"/>
      <w:r w:rsidRPr="00E46017">
        <w:t xml:space="preserve"> </w:t>
      </w:r>
      <w:proofErr w:type="spellStart"/>
      <w:r w:rsidRPr="00E46017">
        <w:t>проектов</w:t>
      </w:r>
      <w:proofErr w:type="spellEnd"/>
      <w:r w:rsidRPr="00E46017">
        <w:t xml:space="preserve"> </w:t>
      </w:r>
      <w:proofErr w:type="spellStart"/>
      <w:r w:rsidRPr="00E46017">
        <w:t>благоустройства</w:t>
      </w:r>
      <w:proofErr w:type="spellEnd"/>
      <w:r w:rsidRPr="00E46017">
        <w:t xml:space="preserve"> </w:t>
      </w:r>
      <w:proofErr w:type="spellStart"/>
      <w:r w:rsidRPr="00E46017">
        <w:t>внутриквартальных</w:t>
      </w:r>
      <w:proofErr w:type="spellEnd"/>
      <w:r w:rsidRPr="00E46017">
        <w:t xml:space="preserve"> </w:t>
      </w:r>
      <w:proofErr w:type="spellStart"/>
      <w:r w:rsidRPr="00E46017">
        <w:t>территорий</w:t>
      </w:r>
      <w:proofErr w:type="spellEnd"/>
      <w:r w:rsidRPr="00E46017">
        <w:t>.</w:t>
      </w:r>
      <w:r w:rsidRPr="00E46017">
        <w:rPr>
          <w:lang w:val="ru-RU"/>
        </w:rPr>
        <w:t xml:space="preserve"> </w:t>
      </w:r>
    </w:p>
    <w:p w:rsidR="005E42D2" w:rsidRPr="00E46017" w:rsidRDefault="00BF2136" w:rsidP="00BF2136">
      <w:pPr>
        <w:widowControl/>
        <w:suppressAutoHyphens w:val="0"/>
        <w:spacing w:line="240" w:lineRule="auto"/>
        <w:ind w:firstLine="709"/>
        <w:jc w:val="both"/>
        <w:textAlignment w:val="auto"/>
      </w:pPr>
      <w:proofErr w:type="spellStart"/>
      <w:r w:rsidRPr="00E46017">
        <w:t>При</w:t>
      </w:r>
      <w:proofErr w:type="spellEnd"/>
      <w:r w:rsidRPr="00E46017">
        <w:t xml:space="preserve"> </w:t>
      </w:r>
      <w:proofErr w:type="spellStart"/>
      <w:r w:rsidRPr="00E46017">
        <w:t>разработке</w:t>
      </w:r>
      <w:proofErr w:type="spellEnd"/>
      <w:r w:rsidRPr="00E46017">
        <w:t xml:space="preserve"> </w:t>
      </w:r>
      <w:proofErr w:type="spellStart"/>
      <w:r w:rsidRPr="00E46017">
        <w:t>концепции</w:t>
      </w:r>
      <w:proofErr w:type="spellEnd"/>
      <w:r w:rsidRPr="00E46017">
        <w:t xml:space="preserve"> </w:t>
      </w:r>
      <w:proofErr w:type="spellStart"/>
      <w:r w:rsidRPr="00E46017">
        <w:t>благоустройства</w:t>
      </w:r>
      <w:proofErr w:type="spellEnd"/>
      <w:r w:rsidRPr="00E46017">
        <w:t xml:space="preserve"> </w:t>
      </w:r>
      <w:proofErr w:type="spellStart"/>
      <w:r w:rsidRPr="00E46017">
        <w:t>территорий</w:t>
      </w:r>
      <w:proofErr w:type="spellEnd"/>
      <w:r w:rsidRPr="00E46017">
        <w:rPr>
          <w:lang w:val="ru-RU"/>
        </w:rPr>
        <w:t xml:space="preserve"> муниципального образования Владимирский округ</w:t>
      </w:r>
      <w:r w:rsidRPr="00E46017">
        <w:t xml:space="preserve"> </w:t>
      </w:r>
      <w:proofErr w:type="spellStart"/>
      <w:r w:rsidRPr="00E46017">
        <w:t>были</w:t>
      </w:r>
      <w:proofErr w:type="spellEnd"/>
      <w:r w:rsidRPr="00E46017">
        <w:t xml:space="preserve"> </w:t>
      </w:r>
      <w:proofErr w:type="spellStart"/>
      <w:r w:rsidRPr="00E46017">
        <w:t>учтены</w:t>
      </w:r>
      <w:proofErr w:type="spellEnd"/>
      <w:r w:rsidRPr="00E46017">
        <w:t xml:space="preserve"> </w:t>
      </w:r>
      <w:proofErr w:type="spellStart"/>
      <w:r w:rsidRPr="00E46017">
        <w:t>мнения</w:t>
      </w:r>
      <w:proofErr w:type="spellEnd"/>
      <w:r w:rsidRPr="00E46017">
        <w:t xml:space="preserve"> </w:t>
      </w:r>
      <w:proofErr w:type="spellStart"/>
      <w:r w:rsidRPr="00E46017">
        <w:t>жителей</w:t>
      </w:r>
      <w:proofErr w:type="spellEnd"/>
      <w:r w:rsidRPr="00E46017">
        <w:t xml:space="preserve"> и </w:t>
      </w:r>
      <w:proofErr w:type="spellStart"/>
      <w:r w:rsidRPr="00E46017">
        <w:t>иных</w:t>
      </w:r>
      <w:proofErr w:type="spellEnd"/>
      <w:r w:rsidRPr="00E46017">
        <w:t xml:space="preserve"> </w:t>
      </w:r>
      <w:proofErr w:type="spellStart"/>
      <w:r w:rsidRPr="00E46017">
        <w:t>заинтересованных</w:t>
      </w:r>
      <w:proofErr w:type="spellEnd"/>
      <w:r w:rsidRPr="00E46017">
        <w:t xml:space="preserve"> </w:t>
      </w:r>
      <w:proofErr w:type="spellStart"/>
      <w:r w:rsidRPr="00E46017">
        <w:t>лиц</w:t>
      </w:r>
      <w:proofErr w:type="spellEnd"/>
      <w:r w:rsidR="005B1C44" w:rsidRPr="00E46017">
        <w:t>.</w:t>
      </w:r>
    </w:p>
    <w:p w:rsidR="005E42D2" w:rsidRPr="00E46017" w:rsidRDefault="005E42D2" w:rsidP="001F2776">
      <w:pPr>
        <w:widowControl/>
        <w:suppressAutoHyphens w:val="0"/>
        <w:spacing w:line="240" w:lineRule="auto"/>
        <w:ind w:firstLine="709"/>
        <w:jc w:val="both"/>
        <w:textAlignment w:val="auto"/>
        <w:sectPr w:rsidR="005E42D2" w:rsidRPr="00E46017" w:rsidSect="00410A9F">
          <w:headerReference w:type="default" r:id="rId8"/>
          <w:pgSz w:w="11906" w:h="16838"/>
          <w:pgMar w:top="426" w:right="567" w:bottom="284" w:left="1134" w:header="720" w:footer="720" w:gutter="0"/>
          <w:cols w:space="720"/>
          <w:titlePg/>
          <w:docGrid w:linePitch="360"/>
        </w:sectPr>
      </w:pPr>
    </w:p>
    <w:p w:rsidR="00366B2E" w:rsidRPr="00E46017" w:rsidRDefault="00366B2E" w:rsidP="00366B2E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E46017">
        <w:rPr>
          <w:rFonts w:ascii="Times New Roman" w:hAnsi="Times New Roman"/>
          <w:b/>
          <w:sz w:val="24"/>
          <w:szCs w:val="24"/>
        </w:rPr>
        <w:lastRenderedPageBreak/>
        <w:t>Подпрограмма №</w:t>
      </w:r>
      <w:r w:rsidR="0034239D" w:rsidRPr="00E46017">
        <w:rPr>
          <w:rFonts w:ascii="Times New Roman" w:hAnsi="Times New Roman"/>
          <w:b/>
          <w:sz w:val="24"/>
          <w:szCs w:val="24"/>
        </w:rPr>
        <w:t xml:space="preserve"> </w:t>
      </w:r>
      <w:r w:rsidRPr="00E46017">
        <w:rPr>
          <w:rFonts w:ascii="Times New Roman" w:hAnsi="Times New Roman"/>
          <w:b/>
          <w:sz w:val="24"/>
          <w:szCs w:val="24"/>
        </w:rPr>
        <w:t>1 «</w:t>
      </w:r>
      <w:r w:rsidR="00144056">
        <w:rPr>
          <w:rFonts w:ascii="Times New Roman" w:hAnsi="Times New Roman"/>
          <w:b/>
          <w:sz w:val="24"/>
          <w:szCs w:val="24"/>
        </w:rPr>
        <w:t>Б</w:t>
      </w:r>
      <w:r w:rsidRPr="00E46017">
        <w:rPr>
          <w:rFonts w:ascii="Times New Roman" w:hAnsi="Times New Roman"/>
          <w:b/>
          <w:sz w:val="24"/>
          <w:szCs w:val="24"/>
        </w:rPr>
        <w:t>лагоустройств</w:t>
      </w:r>
      <w:r w:rsidR="00144056">
        <w:rPr>
          <w:rFonts w:ascii="Times New Roman" w:hAnsi="Times New Roman"/>
          <w:b/>
          <w:sz w:val="24"/>
          <w:szCs w:val="24"/>
        </w:rPr>
        <w:t>о территории</w:t>
      </w:r>
      <w:r w:rsidRPr="00E46017">
        <w:rPr>
          <w:rFonts w:ascii="Times New Roman" w:hAnsi="Times New Roman"/>
          <w:b/>
          <w:sz w:val="24"/>
          <w:szCs w:val="24"/>
        </w:rPr>
        <w:t xml:space="preserve"> муниципального образования Владимирский округ» </w:t>
      </w:r>
    </w:p>
    <w:p w:rsidR="00366B2E" w:rsidRPr="00E46017" w:rsidRDefault="00366B2E" w:rsidP="00366B2E">
      <w:pPr>
        <w:pStyle w:val="af3"/>
        <w:jc w:val="center"/>
        <w:rPr>
          <w:rStyle w:val="a7"/>
          <w:rFonts w:ascii="Times New Roman" w:hAnsi="Times New Roman"/>
          <w:color w:val="000000"/>
          <w:sz w:val="24"/>
          <w:szCs w:val="24"/>
        </w:rPr>
      </w:pPr>
    </w:p>
    <w:p w:rsidR="00704C62" w:rsidRPr="00E46017" w:rsidRDefault="00704C62" w:rsidP="00366B2E">
      <w:pPr>
        <w:pStyle w:val="af3"/>
        <w:jc w:val="center"/>
        <w:rPr>
          <w:rFonts w:ascii="Tahoma" w:hAnsi="Tahoma"/>
          <w:color w:val="666666"/>
          <w:sz w:val="24"/>
          <w:szCs w:val="24"/>
        </w:rPr>
      </w:pPr>
      <w:r w:rsidRPr="00E46017">
        <w:rPr>
          <w:rStyle w:val="a7"/>
          <w:rFonts w:ascii="Times New Roman" w:hAnsi="Times New Roman"/>
          <w:color w:val="000000"/>
          <w:sz w:val="24"/>
          <w:szCs w:val="24"/>
        </w:rPr>
        <w:t xml:space="preserve">Перечень основных мероприятий </w:t>
      </w:r>
      <w:r w:rsidR="00366B2E" w:rsidRPr="00E46017">
        <w:rPr>
          <w:rStyle w:val="a7"/>
          <w:rFonts w:ascii="Times New Roman" w:hAnsi="Times New Roman"/>
          <w:color w:val="000000"/>
          <w:sz w:val="24"/>
          <w:szCs w:val="24"/>
        </w:rPr>
        <w:t>под</w:t>
      </w:r>
      <w:r w:rsidRPr="00E46017">
        <w:rPr>
          <w:rStyle w:val="a7"/>
          <w:rFonts w:ascii="Times New Roman" w:hAnsi="Times New Roman"/>
          <w:color w:val="000000"/>
          <w:sz w:val="24"/>
          <w:szCs w:val="24"/>
        </w:rPr>
        <w:t>программы</w:t>
      </w:r>
    </w:p>
    <w:p w:rsidR="00704C62" w:rsidRPr="005E42D2" w:rsidRDefault="00704C62" w:rsidP="005E42D2">
      <w:pPr>
        <w:jc w:val="center"/>
        <w:rPr>
          <w:b/>
          <w:bCs/>
          <w:sz w:val="28"/>
          <w:szCs w:val="28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"/>
        <w:gridCol w:w="3514"/>
        <w:gridCol w:w="2581"/>
        <w:gridCol w:w="2268"/>
        <w:gridCol w:w="1986"/>
        <w:gridCol w:w="1698"/>
        <w:gridCol w:w="1287"/>
        <w:gridCol w:w="1857"/>
      </w:tblGrid>
      <w:tr w:rsidR="00706F85" w:rsidRPr="00C31E37" w:rsidTr="0056124C">
        <w:trPr>
          <w:cantSplit/>
          <w:trHeight w:val="350"/>
          <w:tblHeader/>
          <w:jc w:val="center"/>
        </w:trPr>
        <w:tc>
          <w:tcPr>
            <w:tcW w:w="197" w:type="pct"/>
            <w:vMerge w:val="restart"/>
            <w:shd w:val="clear" w:color="auto" w:fill="auto"/>
          </w:tcPr>
          <w:p w:rsidR="004504F3" w:rsidRPr="00EF58A4" w:rsidRDefault="004504F3" w:rsidP="006C20A6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Style w:val="1"/>
                <w:rFonts w:cs="Times New Roman"/>
                <w:b/>
                <w:bCs/>
                <w:lang w:val="ru-RU"/>
              </w:rPr>
              <w:t>№ п/п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4504F3" w:rsidRPr="00EF58A4" w:rsidRDefault="004504F3" w:rsidP="00856BF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Перечень мероприятий</w:t>
            </w:r>
          </w:p>
        </w:tc>
        <w:tc>
          <w:tcPr>
            <w:tcW w:w="816" w:type="pct"/>
            <w:vMerge w:val="restart"/>
            <w:shd w:val="clear" w:color="auto" w:fill="auto"/>
          </w:tcPr>
          <w:p w:rsidR="004504F3" w:rsidRPr="008B6CD1" w:rsidRDefault="004504F3" w:rsidP="00856BF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Год/количество</w:t>
            </w:r>
            <w:r>
              <w:rPr>
                <w:rFonts w:cs="Times New Roman"/>
                <w:b/>
                <w:bCs/>
                <w:lang w:val="ru-RU"/>
              </w:rPr>
              <w:t xml:space="preserve"> объектов</w:t>
            </w:r>
          </w:p>
        </w:tc>
        <w:tc>
          <w:tcPr>
            <w:tcW w:w="717" w:type="pct"/>
            <w:vMerge w:val="restart"/>
          </w:tcPr>
          <w:p w:rsidR="004504F3" w:rsidRPr="00EF58A4" w:rsidRDefault="004504F3" w:rsidP="00856BF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1572" w:type="pct"/>
            <w:gridSpan w:val="3"/>
            <w:shd w:val="clear" w:color="auto" w:fill="auto"/>
          </w:tcPr>
          <w:p w:rsidR="004504F3" w:rsidRDefault="004504F3" w:rsidP="00856BF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Объем финансирования по годам</w:t>
            </w:r>
          </w:p>
          <w:p w:rsidR="004504F3" w:rsidRPr="00EF58A4" w:rsidRDefault="004504F3" w:rsidP="00856BF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4504F3">
              <w:rPr>
                <w:rFonts w:cs="Times New Roman"/>
                <w:b/>
                <w:bCs/>
                <w:lang w:val="ru-RU"/>
              </w:rPr>
              <w:t>(</w:t>
            </w:r>
            <w:r w:rsidRPr="00EF58A4">
              <w:rPr>
                <w:rFonts w:cs="Times New Roman"/>
                <w:b/>
                <w:bCs/>
                <w:lang w:val="ru-RU"/>
              </w:rPr>
              <w:t>тыс. руб.</w:t>
            </w:r>
            <w:r w:rsidRPr="004504F3">
              <w:rPr>
                <w:rFonts w:cs="Times New Roman"/>
                <w:b/>
                <w:bCs/>
                <w:lang w:val="ru-RU"/>
              </w:rPr>
              <w:t>)</w:t>
            </w:r>
          </w:p>
        </w:tc>
        <w:tc>
          <w:tcPr>
            <w:tcW w:w="587" w:type="pct"/>
            <w:vMerge w:val="restart"/>
            <w:shd w:val="clear" w:color="auto" w:fill="auto"/>
          </w:tcPr>
          <w:p w:rsidR="004504F3" w:rsidRPr="00EF58A4" w:rsidRDefault="004504F3" w:rsidP="00856BFC">
            <w:pPr>
              <w:pStyle w:val="af"/>
              <w:jc w:val="center"/>
              <w:rPr>
                <w:rFonts w:cs="Times New Roman"/>
                <w:b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</w:tc>
      </w:tr>
      <w:tr w:rsidR="00BE70C1" w:rsidRPr="00C31E37" w:rsidTr="0024703F">
        <w:trPr>
          <w:cantSplit/>
          <w:trHeight w:val="246"/>
          <w:tblHeader/>
          <w:jc w:val="center"/>
        </w:trPr>
        <w:tc>
          <w:tcPr>
            <w:tcW w:w="197" w:type="pct"/>
            <w:vMerge/>
            <w:shd w:val="clear" w:color="auto" w:fill="auto"/>
          </w:tcPr>
          <w:p w:rsidR="00BE70C1" w:rsidRPr="00EF58A4" w:rsidRDefault="00BE70C1" w:rsidP="004971A7">
            <w:pPr>
              <w:pStyle w:val="af"/>
              <w:snapToGrid w:val="0"/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BE70C1" w:rsidRPr="00EF58A4" w:rsidRDefault="00BE70C1" w:rsidP="004971A7">
            <w:pPr>
              <w:pStyle w:val="af"/>
              <w:snapToGrid w:val="0"/>
              <w:jc w:val="center"/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:rsidR="00BE70C1" w:rsidRPr="00EF58A4" w:rsidRDefault="00BE70C1" w:rsidP="004971A7">
            <w:pPr>
              <w:pStyle w:val="af"/>
              <w:snapToGrid w:val="0"/>
              <w:jc w:val="center"/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717" w:type="pct"/>
            <w:vMerge/>
          </w:tcPr>
          <w:p w:rsidR="00BE70C1" w:rsidRPr="00EF58A4" w:rsidRDefault="00BE70C1" w:rsidP="004971A7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628" w:type="pct"/>
            <w:shd w:val="clear" w:color="auto" w:fill="auto"/>
          </w:tcPr>
          <w:p w:rsidR="00BE70C1" w:rsidRPr="00EF58A4" w:rsidRDefault="00BE70C1" w:rsidP="00CB15A9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 w:rsidRPr="00EF58A4">
              <w:rPr>
                <w:rFonts w:cs="Times New Roman"/>
                <w:b/>
                <w:bCs/>
                <w:color w:val="000000"/>
                <w:lang w:val="ru-RU"/>
              </w:rPr>
              <w:t>202</w:t>
            </w:r>
            <w:r w:rsidR="0024703F">
              <w:rPr>
                <w:rFonts w:cs="Times New Roman"/>
                <w:b/>
                <w:bCs/>
                <w:color w:val="000000"/>
                <w:lang w:val="ru-RU"/>
              </w:rPr>
              <w:t>5</w:t>
            </w:r>
            <w:r w:rsidRPr="00EF58A4">
              <w:rPr>
                <w:rFonts w:cs="Times New Roman"/>
                <w:b/>
                <w:bCs/>
                <w:color w:val="000000"/>
                <w:lang w:val="ru-RU"/>
              </w:rPr>
              <w:t xml:space="preserve"> год</w:t>
            </w:r>
          </w:p>
        </w:tc>
        <w:tc>
          <w:tcPr>
            <w:tcW w:w="537" w:type="pct"/>
            <w:shd w:val="clear" w:color="auto" w:fill="auto"/>
          </w:tcPr>
          <w:p w:rsidR="00BE70C1" w:rsidRPr="00EF58A4" w:rsidRDefault="0024703F" w:rsidP="00CB15A9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>
              <w:rPr>
                <w:rFonts w:cs="Times New Roman"/>
                <w:b/>
                <w:bCs/>
                <w:color w:val="000000"/>
                <w:lang w:val="ru-RU"/>
              </w:rPr>
              <w:t>2026</w:t>
            </w:r>
            <w:r w:rsidR="00BE70C1">
              <w:rPr>
                <w:rFonts w:cs="Times New Roman"/>
                <w:b/>
                <w:bCs/>
                <w:color w:val="000000"/>
                <w:lang w:val="ru-RU"/>
              </w:rPr>
              <w:t xml:space="preserve"> год</w:t>
            </w:r>
          </w:p>
        </w:tc>
        <w:tc>
          <w:tcPr>
            <w:tcW w:w="407" w:type="pct"/>
          </w:tcPr>
          <w:p w:rsidR="00BE70C1" w:rsidRPr="000525BC" w:rsidRDefault="00BE70C1" w:rsidP="0024703F">
            <w:pPr>
              <w:pStyle w:val="af"/>
              <w:snapToGrid w:val="0"/>
              <w:jc w:val="center"/>
              <w:rPr>
                <w:rFonts w:cs="Times New Roman"/>
                <w:b/>
                <w:bCs/>
                <w:lang w:val="ru-RU"/>
              </w:rPr>
            </w:pPr>
            <w:r w:rsidRPr="000525BC">
              <w:rPr>
                <w:rFonts w:cs="Times New Roman"/>
                <w:b/>
                <w:bCs/>
                <w:lang w:val="ru-RU"/>
              </w:rPr>
              <w:t>202</w:t>
            </w:r>
            <w:r w:rsidR="0024703F">
              <w:rPr>
                <w:rFonts w:cs="Times New Roman"/>
                <w:b/>
                <w:bCs/>
                <w:lang w:val="ru-RU"/>
              </w:rPr>
              <w:t>7</w:t>
            </w:r>
            <w:r>
              <w:rPr>
                <w:rFonts w:cs="Times New Roman"/>
                <w:b/>
                <w:bCs/>
                <w:lang w:val="ru-RU"/>
              </w:rPr>
              <w:t xml:space="preserve"> год</w:t>
            </w:r>
          </w:p>
        </w:tc>
        <w:tc>
          <w:tcPr>
            <w:tcW w:w="587" w:type="pct"/>
            <w:vMerge/>
            <w:shd w:val="clear" w:color="auto" w:fill="auto"/>
          </w:tcPr>
          <w:p w:rsidR="00BE70C1" w:rsidRPr="005E42D2" w:rsidRDefault="00BE70C1" w:rsidP="004971A7">
            <w:pPr>
              <w:pStyle w:val="af"/>
              <w:snapToGrid w:val="0"/>
              <w:jc w:val="center"/>
              <w:rPr>
                <w:rFonts w:cs="Times New Roman"/>
                <w:bCs/>
                <w:lang w:val="ru-RU"/>
              </w:rPr>
            </w:pPr>
          </w:p>
        </w:tc>
      </w:tr>
      <w:tr w:rsidR="00BE70C1" w:rsidRPr="008C13D2" w:rsidTr="0024703F">
        <w:trPr>
          <w:cantSplit/>
          <w:trHeight w:val="564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4504F3">
            <w:pPr>
              <w:jc w:val="center"/>
              <w:rPr>
                <w:rFonts w:cs="Times New Roman"/>
              </w:rPr>
            </w:pPr>
            <w:r w:rsidRPr="005E42D2">
              <w:rPr>
                <w:rFonts w:cs="Times New Roman"/>
                <w:lang w:val="ru-RU"/>
              </w:rPr>
              <w:t>1.</w:t>
            </w:r>
          </w:p>
        </w:tc>
        <w:tc>
          <w:tcPr>
            <w:tcW w:w="1111" w:type="pct"/>
            <w:shd w:val="clear" w:color="auto" w:fill="auto"/>
          </w:tcPr>
          <w:p w:rsidR="00BE70C1" w:rsidRPr="00A12247" w:rsidRDefault="00BE70C1" w:rsidP="00FC7D96">
            <w:pPr>
              <w:rPr>
                <w:rFonts w:eastAsia="Calibri" w:cs="Times New Roman"/>
                <w:lang w:val="ru-RU" w:eastAsia="ar-SA"/>
              </w:rPr>
            </w:pPr>
            <w:proofErr w:type="spellStart"/>
            <w:r w:rsidRPr="005E42D2">
              <w:rPr>
                <w:rFonts w:cs="Times New Roman"/>
              </w:rPr>
              <w:t>Ремонт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5E42D2">
              <w:rPr>
                <w:rFonts w:cs="Times New Roman"/>
              </w:rPr>
              <w:t>покрытий</w:t>
            </w:r>
            <w:proofErr w:type="spellEnd"/>
            <w:r>
              <w:rPr>
                <w:rFonts w:cs="Times New Roman"/>
                <w:lang w:val="ru-RU"/>
              </w:rPr>
              <w:t xml:space="preserve"> и элементов благоустройства</w:t>
            </w:r>
            <w:r w:rsidRPr="005E42D2">
              <w:rPr>
                <w:rFonts w:cs="Times New Roman"/>
                <w:lang w:val="ru-RU"/>
              </w:rPr>
              <w:t>, в том числе</w:t>
            </w:r>
            <w:r w:rsidRPr="00A12247">
              <w:rPr>
                <w:rFonts w:eastAsia="Calibri" w:cs="Times New Roman"/>
                <w:lang w:val="ru-RU" w:eastAsia="ar-SA"/>
              </w:rPr>
              <w:t>:</w:t>
            </w:r>
          </w:p>
        </w:tc>
        <w:tc>
          <w:tcPr>
            <w:tcW w:w="816" w:type="pct"/>
            <w:shd w:val="clear" w:color="auto" w:fill="auto"/>
          </w:tcPr>
          <w:p w:rsidR="00BE70C1" w:rsidRPr="005E42D2" w:rsidRDefault="00BE70C1" w:rsidP="004504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17" w:type="pct"/>
          </w:tcPr>
          <w:p w:rsidR="00BE70C1" w:rsidRPr="0074405D" w:rsidRDefault="00BE70C1" w:rsidP="004504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628" w:type="pct"/>
            <w:shd w:val="clear" w:color="auto" w:fill="auto"/>
          </w:tcPr>
          <w:p w:rsidR="00BE70C1" w:rsidRPr="005E42D2" w:rsidRDefault="00704DAD" w:rsidP="00913AD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6 531,8</w:t>
            </w:r>
          </w:p>
        </w:tc>
        <w:tc>
          <w:tcPr>
            <w:tcW w:w="537" w:type="pct"/>
            <w:shd w:val="clear" w:color="auto" w:fill="auto"/>
          </w:tcPr>
          <w:p w:rsidR="00BE70C1" w:rsidRDefault="0024703F" w:rsidP="004C0EB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1 745</w:t>
            </w:r>
            <w:r w:rsidR="00BE70C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17B4F" w:rsidRPr="00517B4F" w:rsidRDefault="00517B4F" w:rsidP="004C0EBF">
            <w:pPr>
              <w:pStyle w:val="af3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</w:tcPr>
          <w:p w:rsidR="00BE70C1" w:rsidRPr="005E42D2" w:rsidRDefault="0024703F" w:rsidP="0082135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</w:t>
            </w:r>
          </w:p>
        </w:tc>
        <w:tc>
          <w:tcPr>
            <w:tcW w:w="587" w:type="pct"/>
            <w:vMerge w:val="restart"/>
            <w:shd w:val="clear" w:color="auto" w:fill="auto"/>
          </w:tcPr>
          <w:p w:rsidR="00BE70C1" w:rsidRPr="005E42D2" w:rsidRDefault="00BE70C1" w:rsidP="007251C1">
            <w:pPr>
              <w:pStyle w:val="af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Отдел благоустройст</w:t>
            </w:r>
            <w:r>
              <w:rPr>
                <w:rFonts w:cs="Times New Roman"/>
                <w:lang w:val="ru-RU"/>
              </w:rPr>
              <w:t>ва</w:t>
            </w:r>
          </w:p>
        </w:tc>
      </w:tr>
      <w:tr w:rsidR="00BE70C1" w:rsidRPr="008C13D2" w:rsidTr="0024703F">
        <w:trPr>
          <w:cantSplit/>
          <w:trHeight w:val="622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4504F3">
            <w:pPr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1.1.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E06516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Ремонт покрытий и элементов благоустройства без </w:t>
            </w:r>
            <w:proofErr w:type="spellStart"/>
            <w:r>
              <w:rPr>
                <w:rFonts w:cs="Times New Roman"/>
                <w:lang w:val="ru-RU"/>
              </w:rPr>
              <w:t>софинансирования</w:t>
            </w:r>
            <w:proofErr w:type="spellEnd"/>
          </w:p>
        </w:tc>
        <w:tc>
          <w:tcPr>
            <w:tcW w:w="816" w:type="pct"/>
            <w:shd w:val="clear" w:color="auto" w:fill="auto"/>
          </w:tcPr>
          <w:p w:rsidR="00BE70C1" w:rsidRPr="005E42D2" w:rsidRDefault="00BE70C1" w:rsidP="007311D4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202</w:t>
            </w:r>
            <w:r w:rsidR="0024703F">
              <w:rPr>
                <w:rFonts w:cs="Times New Roman"/>
                <w:lang w:val="ru-RU"/>
              </w:rPr>
              <w:t>5</w:t>
            </w:r>
            <w:r w:rsidR="007311D4">
              <w:rPr>
                <w:rFonts w:cs="Times New Roman"/>
                <w:lang w:val="ru-RU"/>
              </w:rPr>
              <w:t>/2</w:t>
            </w:r>
          </w:p>
        </w:tc>
        <w:tc>
          <w:tcPr>
            <w:tcW w:w="717" w:type="pct"/>
          </w:tcPr>
          <w:p w:rsidR="00BE70C1" w:rsidRPr="005E42D2" w:rsidRDefault="00BE70C1" w:rsidP="004504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302834" w:rsidRDefault="00704DAD" w:rsidP="0030283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5 300,0</w:t>
            </w:r>
          </w:p>
        </w:tc>
        <w:tc>
          <w:tcPr>
            <w:tcW w:w="537" w:type="pct"/>
            <w:shd w:val="clear" w:color="auto" w:fill="auto"/>
          </w:tcPr>
          <w:p w:rsidR="00BE70C1" w:rsidRPr="00821356" w:rsidRDefault="0024703F" w:rsidP="00AD613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</w:tcPr>
          <w:p w:rsidR="00BE70C1" w:rsidRPr="005E42D2" w:rsidRDefault="0024703F" w:rsidP="004C0EB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7" w:type="pct"/>
            <w:vMerge/>
            <w:shd w:val="clear" w:color="auto" w:fill="auto"/>
          </w:tcPr>
          <w:p w:rsidR="00BE70C1" w:rsidRPr="005E42D2" w:rsidRDefault="00BE70C1" w:rsidP="004504F3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BE70C1" w:rsidRPr="008C13D2" w:rsidTr="0024703F">
        <w:trPr>
          <w:cantSplit/>
          <w:trHeight w:val="622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D301B4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1.2.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4504F3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Ремонт покрытий и элементов благоустройства с </w:t>
            </w:r>
            <w:proofErr w:type="spellStart"/>
            <w:r>
              <w:rPr>
                <w:rFonts w:cs="Times New Roman"/>
                <w:lang w:val="ru-RU"/>
              </w:rPr>
              <w:t>софинансированием</w:t>
            </w:r>
            <w:proofErr w:type="spellEnd"/>
          </w:p>
        </w:tc>
        <w:tc>
          <w:tcPr>
            <w:tcW w:w="816" w:type="pct"/>
            <w:shd w:val="clear" w:color="auto" w:fill="auto"/>
          </w:tcPr>
          <w:p w:rsidR="00BE70C1" w:rsidRPr="00703AD2" w:rsidRDefault="0024703F" w:rsidP="007311D4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202</w:t>
            </w:r>
            <w:r w:rsidR="007311D4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-2027</w:t>
            </w:r>
            <w:r w:rsidR="00BE70C1">
              <w:rPr>
                <w:rFonts w:cs="Times New Roman"/>
                <w:lang w:val="en-US"/>
              </w:rPr>
              <w:t>/</w:t>
            </w:r>
            <w:r w:rsidR="001533C8">
              <w:rPr>
                <w:rFonts w:cs="Times New Roman"/>
                <w:lang w:val="ru-RU"/>
              </w:rPr>
              <w:t>1</w:t>
            </w:r>
            <w:r w:rsidR="007311D4">
              <w:rPr>
                <w:rFonts w:cs="Times New Roman"/>
                <w:lang w:val="ru-RU"/>
              </w:rPr>
              <w:t>6</w:t>
            </w:r>
          </w:p>
        </w:tc>
        <w:tc>
          <w:tcPr>
            <w:tcW w:w="717" w:type="pct"/>
          </w:tcPr>
          <w:p w:rsidR="00BE70C1" w:rsidRPr="005E42D2" w:rsidRDefault="00BE70C1" w:rsidP="004504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  <w:r w:rsidRPr="0074405D">
              <w:rPr>
                <w:rFonts w:cs="Times New Roman"/>
                <w:lang w:val="ru-RU"/>
              </w:rPr>
              <w:t>/</w:t>
            </w:r>
            <w:r>
              <w:rPr>
                <w:rFonts w:cs="Times New Roman"/>
                <w:lang w:val="ru-RU"/>
              </w:rPr>
              <w:t>субсидия из бюджета СПб</w:t>
            </w:r>
          </w:p>
        </w:tc>
        <w:tc>
          <w:tcPr>
            <w:tcW w:w="628" w:type="pct"/>
            <w:shd w:val="clear" w:color="auto" w:fill="auto"/>
          </w:tcPr>
          <w:p w:rsidR="00BE70C1" w:rsidRDefault="00704DAD" w:rsidP="00703AD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</w:t>
            </w:r>
            <w:r w:rsidR="0024703F">
              <w:rPr>
                <w:rFonts w:ascii="Times New Roman" w:hAnsi="Times New Roman"/>
                <w:sz w:val="24"/>
                <w:szCs w:val="24"/>
              </w:rPr>
              <w:t>,8</w:t>
            </w:r>
          </w:p>
          <w:p w:rsidR="00BE70C1" w:rsidRPr="005B6C7F" w:rsidDel="00891824" w:rsidRDefault="00BE70C1" w:rsidP="005B6C7F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537" w:type="pct"/>
            <w:shd w:val="clear" w:color="auto" w:fill="auto"/>
          </w:tcPr>
          <w:p w:rsidR="00BE70C1" w:rsidRPr="007F3AE7" w:rsidRDefault="0024703F" w:rsidP="0024703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745,0</w:t>
            </w:r>
            <w:r w:rsidR="00302834" w:rsidRPr="002470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" w:type="pct"/>
          </w:tcPr>
          <w:p w:rsidR="00BE70C1" w:rsidRPr="00BB17A0" w:rsidRDefault="00BE70C1" w:rsidP="004504F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87" w:type="pct"/>
            <w:vMerge/>
            <w:shd w:val="clear" w:color="auto" w:fill="auto"/>
          </w:tcPr>
          <w:p w:rsidR="00BE70C1" w:rsidRPr="005E42D2" w:rsidRDefault="00BE70C1" w:rsidP="004504F3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BE70C1" w:rsidRPr="008C13D2" w:rsidTr="0024703F">
        <w:trPr>
          <w:cantSplit/>
          <w:trHeight w:val="532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BB17A0">
            <w:pPr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1.</w:t>
            </w:r>
            <w:r>
              <w:rPr>
                <w:rFonts w:cs="Times New Roman"/>
                <w:lang w:val="ru-RU"/>
              </w:rPr>
              <w:t>3</w:t>
            </w:r>
            <w:r w:rsidRPr="005E42D2">
              <w:rPr>
                <w:rFonts w:cs="Times New Roman"/>
                <w:lang w:val="ru-RU"/>
              </w:rPr>
              <w:t>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BB17A0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Ремонт покрытий</w:t>
            </w:r>
            <w:r w:rsidRPr="005E42D2">
              <w:rPr>
                <w:rFonts w:cs="Times New Roman"/>
                <w:lang w:val="ru-RU"/>
              </w:rPr>
              <w:t xml:space="preserve"> участками</w:t>
            </w:r>
          </w:p>
        </w:tc>
        <w:tc>
          <w:tcPr>
            <w:tcW w:w="816" w:type="pct"/>
            <w:shd w:val="clear" w:color="auto" w:fill="auto"/>
          </w:tcPr>
          <w:p w:rsidR="00BE70C1" w:rsidRPr="005E42D2" w:rsidRDefault="00BE70C1" w:rsidP="00BB17A0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По мере необходимости</w:t>
            </w:r>
          </w:p>
        </w:tc>
        <w:tc>
          <w:tcPr>
            <w:tcW w:w="717" w:type="pct"/>
          </w:tcPr>
          <w:p w:rsidR="00BE70C1" w:rsidRPr="005E42D2" w:rsidRDefault="00BE70C1" w:rsidP="00BB17A0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B6C7F" w:rsidRDefault="00704DAD" w:rsidP="0006341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  <w:r w:rsidR="00CF671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auto" w:fill="auto"/>
          </w:tcPr>
          <w:p w:rsidR="00BE70C1" w:rsidRPr="005E42D2" w:rsidRDefault="0024703F" w:rsidP="0024703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E70C1" w:rsidRPr="005E42D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407" w:type="pct"/>
          </w:tcPr>
          <w:p w:rsidR="00BE70C1" w:rsidRPr="005E42D2" w:rsidRDefault="0024703F" w:rsidP="0024703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</w:t>
            </w:r>
            <w:r w:rsidR="00BE70C1" w:rsidRPr="005E42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87" w:type="pct"/>
            <w:vMerge/>
            <w:shd w:val="clear" w:color="auto" w:fill="auto"/>
          </w:tcPr>
          <w:p w:rsidR="00BE70C1" w:rsidRPr="005E42D2" w:rsidRDefault="00BE70C1" w:rsidP="00BB17A0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BE70C1" w:rsidRPr="008C13D2" w:rsidTr="0024703F">
        <w:trPr>
          <w:cantSplit/>
          <w:trHeight w:val="532"/>
          <w:jc w:val="center"/>
        </w:trPr>
        <w:tc>
          <w:tcPr>
            <w:tcW w:w="197" w:type="pct"/>
            <w:shd w:val="clear" w:color="auto" w:fill="auto"/>
          </w:tcPr>
          <w:p w:rsidR="00BE70C1" w:rsidRPr="00330637" w:rsidRDefault="00BE70C1" w:rsidP="00BE70C1">
            <w:pPr>
              <w:jc w:val="center"/>
              <w:rPr>
                <w:rFonts w:cs="Times New Roman"/>
                <w:lang w:val="ru-RU"/>
              </w:rPr>
            </w:pPr>
            <w:r w:rsidRPr="00330637">
              <w:rPr>
                <w:rFonts w:cs="Times New Roman"/>
                <w:lang w:val="ru-RU"/>
              </w:rPr>
              <w:t>1.</w:t>
            </w:r>
            <w:r>
              <w:rPr>
                <w:rFonts w:cs="Times New Roman"/>
                <w:lang w:val="ru-RU"/>
              </w:rPr>
              <w:t>4</w:t>
            </w:r>
            <w:r w:rsidRPr="00330637">
              <w:rPr>
                <w:rFonts w:cs="Times New Roman"/>
                <w:lang w:val="ru-RU"/>
              </w:rPr>
              <w:t>.</w:t>
            </w:r>
          </w:p>
        </w:tc>
        <w:tc>
          <w:tcPr>
            <w:tcW w:w="1111" w:type="pct"/>
            <w:shd w:val="clear" w:color="auto" w:fill="auto"/>
          </w:tcPr>
          <w:p w:rsidR="00BE70C1" w:rsidRDefault="00BE70C1" w:rsidP="001D0042">
            <w:pPr>
              <w:rPr>
                <w:rFonts w:cs="Times New Roman"/>
                <w:lang w:val="ru-RU"/>
              </w:rPr>
            </w:pPr>
            <w:proofErr w:type="spellStart"/>
            <w:r w:rsidRPr="005E42D2">
              <w:rPr>
                <w:rStyle w:val="1"/>
              </w:rPr>
              <w:t>Осуществление</w:t>
            </w:r>
            <w:proofErr w:type="spellEnd"/>
            <w:r w:rsidRPr="005E42D2">
              <w:rPr>
                <w:rStyle w:val="1"/>
              </w:rPr>
              <w:t xml:space="preserve"> </w:t>
            </w:r>
            <w:proofErr w:type="spellStart"/>
            <w:r w:rsidRPr="005E42D2">
              <w:rPr>
                <w:rStyle w:val="1"/>
              </w:rPr>
              <w:t>технического</w:t>
            </w:r>
            <w:proofErr w:type="spellEnd"/>
            <w:r w:rsidRPr="005E42D2">
              <w:rPr>
                <w:rStyle w:val="1"/>
              </w:rPr>
              <w:t xml:space="preserve"> </w:t>
            </w:r>
            <w:proofErr w:type="spellStart"/>
            <w:r w:rsidRPr="005E42D2">
              <w:rPr>
                <w:rStyle w:val="1"/>
              </w:rPr>
              <w:t>надзора</w:t>
            </w:r>
            <w:proofErr w:type="spellEnd"/>
            <w:r w:rsidRPr="005E42D2">
              <w:rPr>
                <w:rStyle w:val="1"/>
              </w:rPr>
              <w:t xml:space="preserve"> </w:t>
            </w:r>
            <w:proofErr w:type="spellStart"/>
            <w:r w:rsidRPr="005E42D2">
              <w:rPr>
                <w:rStyle w:val="1"/>
              </w:rPr>
              <w:t>за</w:t>
            </w:r>
            <w:proofErr w:type="spellEnd"/>
            <w:r w:rsidRPr="005E42D2">
              <w:rPr>
                <w:rStyle w:val="1"/>
              </w:rPr>
              <w:t xml:space="preserve"> </w:t>
            </w:r>
            <w:proofErr w:type="spellStart"/>
            <w:r w:rsidRPr="005E42D2">
              <w:rPr>
                <w:rStyle w:val="1"/>
              </w:rPr>
              <w:t>производством</w:t>
            </w:r>
            <w:proofErr w:type="spellEnd"/>
            <w:r w:rsidRPr="005E42D2">
              <w:rPr>
                <w:rStyle w:val="1"/>
              </w:rPr>
              <w:t xml:space="preserve"> </w:t>
            </w:r>
            <w:proofErr w:type="spellStart"/>
            <w:r w:rsidRPr="005E42D2">
              <w:rPr>
                <w:rStyle w:val="1"/>
              </w:rPr>
              <w:t>работ</w:t>
            </w:r>
            <w:proofErr w:type="spellEnd"/>
          </w:p>
        </w:tc>
        <w:tc>
          <w:tcPr>
            <w:tcW w:w="816" w:type="pct"/>
            <w:shd w:val="clear" w:color="auto" w:fill="auto"/>
          </w:tcPr>
          <w:p w:rsidR="00BE70C1" w:rsidRPr="005E42D2" w:rsidRDefault="0024703F" w:rsidP="001D0042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202</w:t>
            </w:r>
            <w:r>
              <w:rPr>
                <w:rFonts w:cs="Times New Roman"/>
                <w:lang w:val="ru-RU"/>
              </w:rPr>
              <w:t>5-2027</w:t>
            </w:r>
            <w:r w:rsidR="00BE70C1" w:rsidRPr="007D64F2">
              <w:rPr>
                <w:rFonts w:cs="Times New Roman"/>
                <w:lang w:val="ru-RU"/>
              </w:rPr>
              <w:t>/</w:t>
            </w:r>
            <w:r w:rsidR="00BE70C1">
              <w:rPr>
                <w:rFonts w:cs="Times New Roman"/>
                <w:lang w:val="ru-RU"/>
              </w:rPr>
              <w:t>количество объектов уточняется</w:t>
            </w:r>
          </w:p>
        </w:tc>
        <w:tc>
          <w:tcPr>
            <w:tcW w:w="717" w:type="pct"/>
          </w:tcPr>
          <w:p w:rsidR="00BE70C1" w:rsidRPr="005E42D2" w:rsidRDefault="00BE70C1" w:rsidP="001D0042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E42D2" w:rsidRDefault="00704DAD" w:rsidP="005B6C7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4703F">
              <w:rPr>
                <w:rFonts w:ascii="Times New Roman" w:hAnsi="Times New Roman"/>
                <w:sz w:val="24"/>
                <w:szCs w:val="24"/>
              </w:rPr>
              <w:t>0</w:t>
            </w:r>
            <w:r w:rsidR="005B6C7F">
              <w:rPr>
                <w:rFonts w:ascii="Times New Roman" w:hAnsi="Times New Roman"/>
                <w:sz w:val="24"/>
                <w:szCs w:val="24"/>
              </w:rPr>
              <w:t>0</w:t>
            </w:r>
            <w:r w:rsidR="00BE70C1" w:rsidRPr="005E42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auto" w:fill="auto"/>
          </w:tcPr>
          <w:p w:rsidR="00BE70C1" w:rsidRPr="005E42D2" w:rsidRDefault="0024703F" w:rsidP="001D004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E70C1" w:rsidRPr="005E42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7" w:type="pct"/>
          </w:tcPr>
          <w:p w:rsidR="00BE70C1" w:rsidRPr="005E42D2" w:rsidRDefault="0024703F" w:rsidP="001D004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E70C1" w:rsidRPr="005E42D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587" w:type="pct"/>
            <w:vMerge/>
            <w:shd w:val="clear" w:color="auto" w:fill="auto"/>
          </w:tcPr>
          <w:p w:rsidR="00BE70C1" w:rsidRPr="005E42D2" w:rsidRDefault="00BE70C1" w:rsidP="001D0042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BE70C1" w:rsidRPr="00C31E37" w:rsidTr="0024703F">
        <w:trPr>
          <w:cantSplit/>
          <w:trHeight w:val="921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1D0042">
            <w:pPr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2.</w:t>
            </w:r>
          </w:p>
        </w:tc>
        <w:tc>
          <w:tcPr>
            <w:tcW w:w="1111" w:type="pct"/>
            <w:shd w:val="clear" w:color="auto" w:fill="auto"/>
          </w:tcPr>
          <w:p w:rsidR="00BE70C1" w:rsidRPr="00FC7D96" w:rsidRDefault="00BE70C1" w:rsidP="001D0042">
            <w:pPr>
              <w:widowControl/>
              <w:suppressAutoHyphens w:val="0"/>
              <w:spacing w:line="240" w:lineRule="auto"/>
              <w:contextualSpacing/>
              <w:textAlignment w:val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</w:t>
            </w:r>
            <w:proofErr w:type="spellStart"/>
            <w:r>
              <w:rPr>
                <w:rFonts w:cs="Times New Roman"/>
              </w:rPr>
              <w:t>азработка</w:t>
            </w:r>
            <w:proofErr w:type="spellEnd"/>
            <w:r w:rsidRPr="00FC7D96">
              <w:rPr>
                <w:rFonts w:cs="Times New Roman"/>
              </w:rPr>
              <w:t xml:space="preserve"> </w:t>
            </w:r>
            <w:proofErr w:type="spellStart"/>
            <w:r w:rsidRPr="00FC7D96">
              <w:rPr>
                <w:rFonts w:cs="Times New Roman"/>
              </w:rPr>
              <w:t>проектно-сметной</w:t>
            </w:r>
            <w:proofErr w:type="spellEnd"/>
            <w:r w:rsidRPr="00FC7D96">
              <w:rPr>
                <w:rFonts w:cs="Times New Roman"/>
              </w:rPr>
              <w:t xml:space="preserve"> </w:t>
            </w:r>
            <w:proofErr w:type="spellStart"/>
            <w:r w:rsidRPr="00FC7D96">
              <w:rPr>
                <w:rFonts w:cs="Times New Roman"/>
              </w:rPr>
              <w:t>документации</w:t>
            </w:r>
            <w:proofErr w:type="spellEnd"/>
            <w:r w:rsidRPr="00FC7D96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>(ПСД)</w:t>
            </w:r>
          </w:p>
          <w:p w:rsidR="00BE70C1" w:rsidRPr="005E42D2" w:rsidRDefault="00BE70C1" w:rsidP="00301DCE">
            <w:pPr>
              <w:widowControl/>
              <w:suppressAutoHyphens w:val="0"/>
              <w:spacing w:line="240" w:lineRule="auto"/>
              <w:contextualSpacing/>
              <w:textAlignment w:val="auto"/>
              <w:rPr>
                <w:rFonts w:cs="Times New Roman"/>
              </w:rPr>
            </w:pPr>
            <w:proofErr w:type="spellStart"/>
            <w:r w:rsidRPr="00FC7D96">
              <w:rPr>
                <w:rFonts w:cs="Times New Roman"/>
              </w:rPr>
              <w:t>на</w:t>
            </w:r>
            <w:proofErr w:type="spellEnd"/>
            <w:r w:rsidRPr="00FC7D96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 xml:space="preserve">обеспечение </w:t>
            </w:r>
            <w:proofErr w:type="spellStart"/>
            <w:r>
              <w:rPr>
                <w:rFonts w:cs="Times New Roman"/>
              </w:rPr>
              <w:t>ремонта</w:t>
            </w:r>
            <w:proofErr w:type="spellEnd"/>
            <w:r w:rsidRPr="00FC7D96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ru-RU"/>
              </w:rPr>
              <w:t xml:space="preserve">покрытий </w:t>
            </w:r>
            <w:proofErr w:type="spellStart"/>
            <w:r w:rsidRPr="00FC7D96">
              <w:rPr>
                <w:rFonts w:cs="Times New Roman"/>
              </w:rPr>
              <w:t>внутрикварт</w:t>
            </w:r>
            <w:r>
              <w:rPr>
                <w:rFonts w:cs="Times New Roman"/>
              </w:rPr>
              <w:t>альных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территорий</w:t>
            </w:r>
            <w:proofErr w:type="spellEnd"/>
            <w:r>
              <w:rPr>
                <w:rFonts w:cs="Times New Roman"/>
              </w:rPr>
              <w:t xml:space="preserve"> и </w:t>
            </w:r>
            <w:proofErr w:type="spellStart"/>
            <w:r>
              <w:rPr>
                <w:rFonts w:cs="Times New Roman"/>
              </w:rPr>
              <w:t>элементов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благоустройства</w:t>
            </w:r>
            <w:proofErr w:type="spellEnd"/>
          </w:p>
        </w:tc>
        <w:tc>
          <w:tcPr>
            <w:tcW w:w="816" w:type="pct"/>
            <w:shd w:val="clear" w:color="auto" w:fill="auto"/>
          </w:tcPr>
          <w:p w:rsidR="00BE70C1" w:rsidRPr="005E42D2" w:rsidRDefault="0024703F" w:rsidP="001533C8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202</w:t>
            </w:r>
            <w:r>
              <w:rPr>
                <w:rFonts w:cs="Times New Roman"/>
                <w:lang w:val="ru-RU"/>
              </w:rPr>
              <w:t>5-2027</w:t>
            </w:r>
            <w:r w:rsidR="00BE70C1" w:rsidRPr="007D64F2">
              <w:rPr>
                <w:rFonts w:cs="Times New Roman"/>
                <w:lang w:val="ru-RU"/>
              </w:rPr>
              <w:t>/</w:t>
            </w:r>
            <w:r w:rsidR="001533C8">
              <w:rPr>
                <w:rFonts w:cs="Times New Roman"/>
                <w:lang w:val="ru-RU"/>
              </w:rPr>
              <w:t>10</w:t>
            </w:r>
          </w:p>
        </w:tc>
        <w:tc>
          <w:tcPr>
            <w:tcW w:w="717" w:type="pct"/>
          </w:tcPr>
          <w:p w:rsidR="00BE70C1" w:rsidRPr="005E42D2" w:rsidRDefault="00BE70C1" w:rsidP="001D0042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E42D2" w:rsidRDefault="00704DAD" w:rsidP="001D004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824B93">
              <w:rPr>
                <w:rFonts w:ascii="Times New Roman" w:hAnsi="Times New Roman"/>
                <w:sz w:val="24"/>
                <w:szCs w:val="24"/>
              </w:rPr>
              <w:t>0</w:t>
            </w:r>
            <w:r w:rsidR="00BE70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37" w:type="pct"/>
            <w:shd w:val="clear" w:color="auto" w:fill="auto"/>
          </w:tcPr>
          <w:p w:rsidR="00BE70C1" w:rsidRPr="005E42D2" w:rsidRDefault="00BE70C1" w:rsidP="001D004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407" w:type="pct"/>
          </w:tcPr>
          <w:p w:rsidR="00BE70C1" w:rsidRPr="005E42D2" w:rsidRDefault="0024703F" w:rsidP="001D004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70C1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587" w:type="pct"/>
            <w:shd w:val="clear" w:color="auto" w:fill="auto"/>
          </w:tcPr>
          <w:p w:rsidR="00BE70C1" w:rsidRPr="005E42D2" w:rsidRDefault="00BE70C1" w:rsidP="001D0042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  <w:p w:rsidR="00BE70C1" w:rsidRPr="005E42D2" w:rsidRDefault="00BE70C1" w:rsidP="001D0042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BE70C1" w:rsidRPr="00C1323F" w:rsidTr="0024703F">
        <w:trPr>
          <w:cantSplit/>
          <w:trHeight w:val="1051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Pr="005E42D2">
              <w:rPr>
                <w:rFonts w:cs="Times New Roman"/>
                <w:lang w:val="ru-RU"/>
              </w:rPr>
              <w:t>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5A7346">
            <w:pPr>
              <w:pStyle w:val="af3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42D2">
              <w:rPr>
                <w:rStyle w:val="1"/>
                <w:rFonts w:ascii="Times New Roman" w:hAnsi="Times New Roman"/>
                <w:sz w:val="24"/>
                <w:szCs w:val="24"/>
              </w:rPr>
              <w:t>Содержание спортивных, детских площадок, включая ремонт</w:t>
            </w:r>
            <w:r>
              <w:rPr>
                <w:rStyle w:val="1"/>
                <w:rFonts w:ascii="Times New Roman" w:hAnsi="Times New Roman"/>
                <w:sz w:val="24"/>
                <w:szCs w:val="24"/>
              </w:rPr>
              <w:t xml:space="preserve"> расположенных на них элементов </w:t>
            </w:r>
            <w:r w:rsidRPr="005E42D2">
              <w:rPr>
                <w:rStyle w:val="1"/>
                <w:rFonts w:ascii="Times New Roman" w:hAnsi="Times New Roman"/>
                <w:sz w:val="24"/>
                <w:szCs w:val="24"/>
              </w:rPr>
              <w:t>благоустройства</w:t>
            </w:r>
          </w:p>
        </w:tc>
        <w:tc>
          <w:tcPr>
            <w:tcW w:w="816" w:type="pct"/>
            <w:shd w:val="clear" w:color="auto" w:fill="auto"/>
          </w:tcPr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202</w:t>
            </w:r>
            <w:r w:rsidR="0024703F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en-US"/>
              </w:rPr>
              <w:t>-202</w:t>
            </w:r>
            <w:r w:rsidR="0024703F">
              <w:rPr>
                <w:rFonts w:cs="Times New Roman"/>
                <w:lang w:val="ru-RU"/>
              </w:rPr>
              <w:t>7</w:t>
            </w:r>
            <w:r w:rsidRPr="005E42D2">
              <w:rPr>
                <w:rFonts w:cs="Times New Roman"/>
                <w:lang w:val="ru-RU"/>
              </w:rPr>
              <w:t>/54</w:t>
            </w:r>
          </w:p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17" w:type="pct"/>
          </w:tcPr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E42D2" w:rsidRDefault="00704DAD" w:rsidP="003C615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E70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7" w:type="pct"/>
            <w:shd w:val="clear" w:color="auto" w:fill="auto"/>
          </w:tcPr>
          <w:p w:rsidR="00BE70C1" w:rsidRPr="005E42D2" w:rsidRDefault="00BE70C1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407" w:type="pct"/>
          </w:tcPr>
          <w:p w:rsidR="00BE70C1" w:rsidRPr="005E42D2" w:rsidRDefault="00BE70C1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587" w:type="pct"/>
            <w:shd w:val="clear" w:color="auto" w:fill="auto"/>
          </w:tcPr>
          <w:p w:rsidR="00BE70C1" w:rsidRPr="005E42D2" w:rsidRDefault="00BE70C1" w:rsidP="001D0042">
            <w:pPr>
              <w:pStyle w:val="af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МУ АСЭР</w:t>
            </w:r>
          </w:p>
        </w:tc>
      </w:tr>
      <w:tr w:rsidR="00BE70C1" w:rsidRPr="00C1323F" w:rsidTr="0024703F">
        <w:trPr>
          <w:cantSplit/>
          <w:trHeight w:val="1271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24703F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4</w:t>
            </w:r>
            <w:r w:rsidR="00BE70C1" w:rsidRPr="005E42D2">
              <w:rPr>
                <w:rFonts w:cs="Times New Roman"/>
                <w:lang w:val="ru-RU"/>
              </w:rPr>
              <w:t>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5A7346">
            <w:pPr>
              <w:pStyle w:val="ConsPlusNormal"/>
              <w:rPr>
                <w:rStyle w:val="1"/>
              </w:rPr>
            </w:pPr>
            <w:r>
              <w:t>Обследование</w:t>
            </w:r>
            <w:r w:rsidRPr="005A7346">
              <w:t xml:space="preserve"> детского игрового оборудования на предмет технического состояния и безопасной эксплуатации</w:t>
            </w:r>
          </w:p>
        </w:tc>
        <w:tc>
          <w:tcPr>
            <w:tcW w:w="816" w:type="pct"/>
            <w:shd w:val="clear" w:color="auto" w:fill="auto"/>
          </w:tcPr>
          <w:p w:rsidR="00BE70C1" w:rsidRPr="005E42D2" w:rsidRDefault="00BE70C1" w:rsidP="0024703F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202</w:t>
            </w:r>
            <w:r w:rsidR="0024703F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en-US"/>
              </w:rPr>
              <w:t>-202</w:t>
            </w:r>
            <w:r w:rsidR="0024703F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/по мере необходимости</w:t>
            </w:r>
          </w:p>
        </w:tc>
        <w:tc>
          <w:tcPr>
            <w:tcW w:w="717" w:type="pct"/>
          </w:tcPr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E42D2" w:rsidRDefault="00BE70C1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shd w:val="clear" w:color="auto" w:fill="auto"/>
          </w:tcPr>
          <w:p w:rsidR="00BE70C1" w:rsidRPr="005E42D2" w:rsidRDefault="00BE70C1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7" w:type="pct"/>
          </w:tcPr>
          <w:p w:rsidR="00BE70C1" w:rsidRPr="005E42D2" w:rsidRDefault="00BE70C1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7" w:type="pct"/>
            <w:shd w:val="clear" w:color="auto" w:fill="auto"/>
          </w:tcPr>
          <w:p w:rsidR="00BE70C1" w:rsidRPr="005E42D2" w:rsidRDefault="00BE70C1" w:rsidP="005A7346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  <w:r w:rsidRPr="005E42D2">
              <w:rPr>
                <w:rFonts w:cs="Times New Roman"/>
                <w:lang w:val="ru-RU"/>
              </w:rPr>
              <w:t xml:space="preserve"> </w:t>
            </w:r>
          </w:p>
        </w:tc>
      </w:tr>
      <w:tr w:rsidR="00BE70C1" w:rsidRPr="00C1323F" w:rsidTr="0024703F">
        <w:trPr>
          <w:cantSplit/>
          <w:trHeight w:val="638"/>
          <w:jc w:val="center"/>
        </w:trPr>
        <w:tc>
          <w:tcPr>
            <w:tcW w:w="197" w:type="pct"/>
            <w:shd w:val="clear" w:color="auto" w:fill="auto"/>
          </w:tcPr>
          <w:p w:rsidR="00BE70C1" w:rsidRPr="005E42D2" w:rsidRDefault="0024703F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  <w:r w:rsidR="00BE70C1" w:rsidRPr="005E42D2">
              <w:rPr>
                <w:rFonts w:cs="Times New Roman"/>
                <w:lang w:val="ru-RU"/>
              </w:rPr>
              <w:t>.</w:t>
            </w:r>
          </w:p>
        </w:tc>
        <w:tc>
          <w:tcPr>
            <w:tcW w:w="1111" w:type="pct"/>
            <w:shd w:val="clear" w:color="auto" w:fill="auto"/>
          </w:tcPr>
          <w:p w:rsidR="00BE70C1" w:rsidRPr="005E42D2" w:rsidRDefault="00BE70C1" w:rsidP="005A7346">
            <w:pPr>
              <w:pStyle w:val="af3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24703F">
              <w:rPr>
                <w:rStyle w:val="1"/>
                <w:rFonts w:ascii="Times New Roman" w:hAnsi="Times New Roman"/>
                <w:sz w:val="24"/>
                <w:szCs w:val="24"/>
              </w:rPr>
              <w:t>Сопровождение</w:t>
            </w:r>
            <w:r w:rsidRPr="0024703F">
              <w:rPr>
                <w:rFonts w:ascii="Times New Roman" w:hAnsi="Times New Roman"/>
                <w:sz w:val="24"/>
                <w:szCs w:val="24"/>
              </w:rPr>
              <w:t xml:space="preserve"> аналитической системы GIS BIS</w:t>
            </w:r>
          </w:p>
        </w:tc>
        <w:tc>
          <w:tcPr>
            <w:tcW w:w="816" w:type="pct"/>
            <w:shd w:val="clear" w:color="auto" w:fill="auto"/>
          </w:tcPr>
          <w:p w:rsidR="00BE70C1" w:rsidRPr="00B97DBB" w:rsidRDefault="00BE70C1" w:rsidP="0024703F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202</w:t>
            </w:r>
            <w:r w:rsidR="0024703F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en-US"/>
              </w:rPr>
              <w:t>-202</w:t>
            </w:r>
            <w:r w:rsidR="0024703F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/1</w:t>
            </w:r>
          </w:p>
        </w:tc>
        <w:tc>
          <w:tcPr>
            <w:tcW w:w="717" w:type="pct"/>
          </w:tcPr>
          <w:p w:rsidR="00BE70C1" w:rsidRPr="005E42D2" w:rsidRDefault="00BE70C1" w:rsidP="005A734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628" w:type="pct"/>
            <w:shd w:val="clear" w:color="auto" w:fill="auto"/>
          </w:tcPr>
          <w:p w:rsidR="00BE70C1" w:rsidRPr="005E42D2" w:rsidRDefault="00704DAD" w:rsidP="005A734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shd w:val="clear" w:color="auto" w:fill="auto"/>
          </w:tcPr>
          <w:p w:rsidR="00BE70C1" w:rsidRPr="0024703F" w:rsidRDefault="00CC0E5A" w:rsidP="0024703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03F">
              <w:rPr>
                <w:rFonts w:ascii="Times New Roman" w:hAnsi="Times New Roman"/>
                <w:sz w:val="24"/>
                <w:szCs w:val="24"/>
              </w:rPr>
              <w:t>15</w:t>
            </w:r>
            <w:r w:rsidR="0024703F">
              <w:rPr>
                <w:rFonts w:ascii="Times New Roman" w:hAnsi="Times New Roman"/>
                <w:sz w:val="24"/>
                <w:szCs w:val="24"/>
              </w:rPr>
              <w:t>6</w:t>
            </w:r>
            <w:r w:rsidRPr="0024703F">
              <w:rPr>
                <w:rFonts w:ascii="Times New Roman" w:hAnsi="Times New Roman"/>
                <w:sz w:val="24"/>
                <w:szCs w:val="24"/>
              </w:rPr>
              <w:t>,</w:t>
            </w:r>
            <w:r w:rsidR="002470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:rsidR="00BE70C1" w:rsidRPr="005E42D2" w:rsidRDefault="0024703F" w:rsidP="0024703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164,2</w:t>
            </w:r>
          </w:p>
        </w:tc>
        <w:tc>
          <w:tcPr>
            <w:tcW w:w="587" w:type="pct"/>
            <w:shd w:val="clear" w:color="auto" w:fill="auto"/>
          </w:tcPr>
          <w:p w:rsidR="00BE70C1" w:rsidRPr="005E42D2" w:rsidRDefault="00BE70C1" w:rsidP="005A7346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  <w:r w:rsidRPr="005E42D2">
              <w:rPr>
                <w:rFonts w:cs="Times New Roman"/>
                <w:lang w:val="ru-RU"/>
              </w:rPr>
              <w:t xml:space="preserve"> </w:t>
            </w:r>
          </w:p>
        </w:tc>
      </w:tr>
      <w:tr w:rsidR="00517B4F" w:rsidRPr="00C1323F" w:rsidTr="0024703F">
        <w:trPr>
          <w:cantSplit/>
          <w:trHeight w:val="831"/>
          <w:jc w:val="center"/>
        </w:trPr>
        <w:tc>
          <w:tcPr>
            <w:tcW w:w="2841" w:type="pct"/>
            <w:gridSpan w:val="4"/>
            <w:shd w:val="clear" w:color="auto" w:fill="auto"/>
          </w:tcPr>
          <w:p w:rsidR="00517B4F" w:rsidRPr="00F842FA" w:rsidRDefault="00517B4F" w:rsidP="005A7346">
            <w:pPr>
              <w:rPr>
                <w:rFonts w:cs="Times New Roman"/>
                <w:lang w:val="en-US"/>
              </w:rPr>
            </w:pPr>
            <w:r w:rsidRPr="005E42D2">
              <w:rPr>
                <w:rFonts w:cs="Times New Roman"/>
                <w:b/>
                <w:lang w:val="ru-RU"/>
              </w:rPr>
              <w:t>Итого по подпрограмме</w:t>
            </w:r>
            <w:r>
              <w:rPr>
                <w:rFonts w:cs="Times New Roman"/>
                <w:b/>
                <w:lang w:val="en-US"/>
              </w:rPr>
              <w:t>:</w:t>
            </w:r>
          </w:p>
        </w:tc>
        <w:tc>
          <w:tcPr>
            <w:tcW w:w="628" w:type="pct"/>
            <w:shd w:val="clear" w:color="auto" w:fill="auto"/>
          </w:tcPr>
          <w:p w:rsidR="00517B4F" w:rsidRPr="00517B4F" w:rsidRDefault="0024703F" w:rsidP="00AF6020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7 231,8</w:t>
            </w:r>
          </w:p>
          <w:p w:rsidR="00517B4F" w:rsidRPr="00517B4F" w:rsidRDefault="00517B4F" w:rsidP="005B6C7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:rsidR="00517B4F" w:rsidRPr="0024703F" w:rsidRDefault="0024703F" w:rsidP="0024703F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2 651,1</w:t>
            </w:r>
          </w:p>
        </w:tc>
        <w:tc>
          <w:tcPr>
            <w:tcW w:w="407" w:type="pct"/>
          </w:tcPr>
          <w:p w:rsidR="00517B4F" w:rsidRPr="005E42D2" w:rsidRDefault="0024703F" w:rsidP="005A7346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1 589,2</w:t>
            </w:r>
          </w:p>
        </w:tc>
        <w:tc>
          <w:tcPr>
            <w:tcW w:w="587" w:type="pct"/>
            <w:shd w:val="clear" w:color="auto" w:fill="auto"/>
          </w:tcPr>
          <w:p w:rsidR="00517B4F" w:rsidRPr="005E42D2" w:rsidRDefault="00517B4F" w:rsidP="005A7346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17B4F" w:rsidRDefault="00517B4F"/>
    <w:p w:rsidR="00517B4F" w:rsidRDefault="00517B4F">
      <w:pPr>
        <w:widowControl/>
        <w:suppressAutoHyphens w:val="0"/>
        <w:spacing w:line="240" w:lineRule="auto"/>
        <w:textAlignment w:val="auto"/>
      </w:pPr>
      <w:r>
        <w:br w:type="page"/>
      </w:r>
    </w:p>
    <w:p w:rsidR="008B6CD1" w:rsidRPr="00E46017" w:rsidRDefault="008B6CD1" w:rsidP="004A2AB0">
      <w:pPr>
        <w:jc w:val="center"/>
        <w:rPr>
          <w:rFonts w:eastAsia="Calibri" w:cs="Times New Roman"/>
          <w:b/>
          <w:bCs/>
          <w:kern w:val="0"/>
          <w:lang w:val="ru-RU" w:eastAsia="ar-SA" w:bidi="ar-SA"/>
        </w:rPr>
      </w:pPr>
      <w:r w:rsidRPr="00E46017">
        <w:rPr>
          <w:rFonts w:eastAsia="Calibri" w:cs="Times New Roman"/>
          <w:b/>
          <w:bCs/>
          <w:kern w:val="0"/>
          <w:lang w:val="ru-RU" w:eastAsia="ar-SA" w:bidi="ar-SA"/>
        </w:rPr>
        <w:lastRenderedPageBreak/>
        <w:t>Таблица для расчета целевых показателей (индикаторов)</w:t>
      </w:r>
    </w:p>
    <w:p w:rsidR="008B6CD1" w:rsidRPr="008B6CD1" w:rsidRDefault="008B6CD1" w:rsidP="008B6CD1">
      <w:pPr>
        <w:widowControl/>
        <w:spacing w:line="240" w:lineRule="auto"/>
        <w:textAlignment w:val="auto"/>
        <w:rPr>
          <w:rFonts w:eastAsia="Calibri" w:cs="Times New Roman"/>
          <w:b/>
          <w:bCs/>
          <w:kern w:val="0"/>
          <w:lang w:val="ru-RU" w:eastAsia="ar-SA" w:bidi="ar-SA"/>
        </w:rPr>
      </w:pP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559"/>
        <w:gridCol w:w="1980"/>
        <w:gridCol w:w="1984"/>
        <w:gridCol w:w="1848"/>
        <w:gridCol w:w="1559"/>
        <w:gridCol w:w="2062"/>
      </w:tblGrid>
      <w:tr w:rsidR="00C94D74" w:rsidRPr="008B6CD1" w:rsidTr="00330637">
        <w:trPr>
          <w:cantSplit/>
          <w:tblHeader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№п/п</w:t>
            </w:r>
          </w:p>
        </w:tc>
        <w:tc>
          <w:tcPr>
            <w:tcW w:w="4253" w:type="dxa"/>
            <w:vMerge w:val="restart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Единица измерения</w:t>
            </w:r>
          </w:p>
        </w:tc>
        <w:tc>
          <w:tcPr>
            <w:tcW w:w="5812" w:type="dxa"/>
            <w:gridSpan w:val="3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Запланировано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Целевой показатель (индикатор)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C94D74" w:rsidRPr="0098050B" w:rsidRDefault="00C94D74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Формула расчета</w:t>
            </w:r>
          </w:p>
        </w:tc>
      </w:tr>
      <w:tr w:rsidR="004828C1" w:rsidRPr="008B6CD1" w:rsidTr="00F35E72">
        <w:trPr>
          <w:cantSplit/>
          <w:trHeight w:val="552"/>
          <w:tblHeader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202</w:t>
            </w:r>
            <w:r w:rsidR="00FC2419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5</w:t>
            </w: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 xml:space="preserve"> </w:t>
            </w:r>
          </w:p>
          <w:p w:rsidR="004828C1" w:rsidRPr="0098050B" w:rsidRDefault="004828C1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год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828C1" w:rsidRDefault="004828C1" w:rsidP="00C61EEA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202</w:t>
            </w:r>
            <w:r w:rsidR="00FC2419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6</w:t>
            </w:r>
          </w:p>
          <w:p w:rsidR="004828C1" w:rsidRPr="0098050B" w:rsidRDefault="004828C1" w:rsidP="00C61EEA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год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4828C1" w:rsidRDefault="00E973DF" w:rsidP="00401D84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202</w:t>
            </w:r>
            <w:r w:rsidR="00FC2419"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>7</w:t>
            </w:r>
          </w:p>
          <w:p w:rsidR="004828C1" w:rsidRPr="0098050B" w:rsidRDefault="004828C1" w:rsidP="00330637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val="ru-RU" w:eastAsia="ar-SA" w:bidi="ar-SA"/>
              </w:rPr>
              <w:t xml:space="preserve"> год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28C1" w:rsidRPr="0098050B" w:rsidRDefault="004828C1" w:rsidP="0098050B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</w:tr>
      <w:tr w:rsidR="004828C1" w:rsidRPr="008B6CD1" w:rsidTr="00F35E72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proofErr w:type="spellStart"/>
            <w:r w:rsidRPr="005E42D2">
              <w:rPr>
                <w:rFonts w:cs="Times New Roman"/>
              </w:rPr>
              <w:t>Ремонт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5E42D2">
              <w:rPr>
                <w:rFonts w:cs="Times New Roman"/>
              </w:rPr>
              <w:t>покрытий</w:t>
            </w:r>
            <w:proofErr w:type="spellEnd"/>
            <w:r>
              <w:rPr>
                <w:rFonts w:cs="Times New Roman"/>
                <w:lang w:val="ru-RU"/>
              </w:rPr>
              <w:t xml:space="preserve"> и элементов благоустройства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E83CE4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</w:t>
            </w:r>
          </w:p>
        </w:tc>
        <w:tc>
          <w:tcPr>
            <w:tcW w:w="1980" w:type="dxa"/>
            <w:shd w:val="clear" w:color="auto" w:fill="auto"/>
          </w:tcPr>
          <w:p w:rsidR="004828C1" w:rsidRPr="0098050B" w:rsidRDefault="00FC2419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1984" w:type="dxa"/>
            <w:shd w:val="clear" w:color="auto" w:fill="auto"/>
          </w:tcPr>
          <w:p w:rsidR="004828C1" w:rsidRPr="0098050B" w:rsidRDefault="00FC2419" w:rsidP="0006119C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1848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А</w:t>
            </w: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дресная программа уточняется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И1.1</w:t>
            </w:r>
          </w:p>
        </w:tc>
        <w:tc>
          <w:tcPr>
            <w:tcW w:w="2062" w:type="dxa"/>
            <w:vMerge w:val="restart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Исполнено в отчетном году/ з</w:t>
            </w: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 xml:space="preserve">апланировано </w:t>
            </w: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br/>
            </w: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на отчетный год х100%</w:t>
            </w:r>
          </w:p>
        </w:tc>
      </w:tr>
      <w:tr w:rsidR="004828C1" w:rsidRPr="008B6CD1" w:rsidTr="00F35E72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Содержание спортивных, детских площадок, включая ремонт расположенных на них элементов благоустройства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</w:t>
            </w:r>
          </w:p>
        </w:tc>
        <w:tc>
          <w:tcPr>
            <w:tcW w:w="1980" w:type="dxa"/>
            <w:shd w:val="clear" w:color="auto" w:fill="auto"/>
          </w:tcPr>
          <w:p w:rsidR="004828C1" w:rsidRPr="0098050B" w:rsidRDefault="004828C1" w:rsidP="00704DAD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5</w:t>
            </w:r>
            <w:r w:rsidR="00704DAD">
              <w:rPr>
                <w:rFonts w:eastAsia="Calibri" w:cs="Times New Roman"/>
                <w:bCs/>
                <w:kern w:val="0"/>
                <w:lang w:val="ru-RU" w:eastAsia="ar-SA" w:bidi="ar-SA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4828C1" w:rsidRPr="0098050B" w:rsidRDefault="004828C1" w:rsidP="00704DAD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5</w:t>
            </w:r>
            <w:r w:rsidR="00704DAD">
              <w:rPr>
                <w:rFonts w:eastAsia="Calibri" w:cs="Times New Roman"/>
                <w:bCs/>
                <w:kern w:val="0"/>
                <w:lang w:val="ru-RU" w:eastAsia="ar-SA" w:bidi="ar-SA"/>
              </w:rPr>
              <w:t>6</w:t>
            </w:r>
          </w:p>
        </w:tc>
        <w:tc>
          <w:tcPr>
            <w:tcW w:w="1848" w:type="dxa"/>
            <w:shd w:val="clear" w:color="auto" w:fill="auto"/>
          </w:tcPr>
          <w:p w:rsidR="004828C1" w:rsidRPr="0098050B" w:rsidRDefault="004828C1" w:rsidP="00704DAD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5</w:t>
            </w:r>
            <w:r w:rsidR="00704DAD">
              <w:rPr>
                <w:rFonts w:eastAsia="Calibri" w:cs="Times New Roman"/>
                <w:bCs/>
                <w:kern w:val="0"/>
                <w:lang w:val="ru-RU" w:eastAsia="ar-SA" w:bidi="ar-SA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И1.2</w:t>
            </w:r>
          </w:p>
        </w:tc>
        <w:tc>
          <w:tcPr>
            <w:tcW w:w="2062" w:type="dxa"/>
            <w:vMerge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</w:tr>
      <w:tr w:rsidR="004828C1" w:rsidRPr="008B6CD1" w:rsidTr="00F35E72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4828C1" w:rsidRPr="0098050B" w:rsidRDefault="004828C1" w:rsidP="00123C52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en-US" w:bidi="ar-SA"/>
              </w:rPr>
              <w:t xml:space="preserve">Разработка ПСД на благоустройство 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(ремонт) покрытий и элементов благоустройства, о</w:t>
            </w:r>
            <w:r w:rsidRPr="0098050B">
              <w:rPr>
                <w:rFonts w:eastAsia="Calibri" w:cs="Times New Roman"/>
                <w:kern w:val="0"/>
                <w:lang w:val="ru-RU" w:eastAsia="en-US" w:bidi="ar-SA"/>
              </w:rPr>
              <w:t>существление технического надзора за производством работ по благоустройству, проведение лабораторных исследований, осуществле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ние экспертизы работ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</w:t>
            </w:r>
          </w:p>
        </w:tc>
        <w:tc>
          <w:tcPr>
            <w:tcW w:w="1980" w:type="dxa"/>
            <w:shd w:val="clear" w:color="auto" w:fill="auto"/>
          </w:tcPr>
          <w:p w:rsidR="004828C1" w:rsidRPr="0098050B" w:rsidRDefault="00FC2419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1984" w:type="dxa"/>
            <w:shd w:val="clear" w:color="auto" w:fill="auto"/>
          </w:tcPr>
          <w:p w:rsidR="004828C1" w:rsidRPr="0098050B" w:rsidRDefault="004828C1" w:rsidP="005C365F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1848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И1.3</w:t>
            </w:r>
          </w:p>
        </w:tc>
        <w:tc>
          <w:tcPr>
            <w:tcW w:w="2062" w:type="dxa"/>
            <w:vMerge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</w:tr>
      <w:tr w:rsidR="004828C1" w:rsidRPr="008B6CD1" w:rsidTr="00F35E72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</w:p>
        </w:tc>
        <w:tc>
          <w:tcPr>
            <w:tcW w:w="4253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 xml:space="preserve">Процент исполнения мероприятий подпрограммы 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%</w:t>
            </w:r>
          </w:p>
        </w:tc>
        <w:tc>
          <w:tcPr>
            <w:tcW w:w="1980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100,0</w:t>
            </w:r>
          </w:p>
        </w:tc>
        <w:tc>
          <w:tcPr>
            <w:tcW w:w="1984" w:type="dxa"/>
            <w:shd w:val="clear" w:color="auto" w:fill="auto"/>
          </w:tcPr>
          <w:p w:rsidR="004828C1" w:rsidRPr="0098050B" w:rsidRDefault="004828C1" w:rsidP="005C365F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100,0</w:t>
            </w:r>
          </w:p>
        </w:tc>
        <w:tc>
          <w:tcPr>
            <w:tcW w:w="1848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4828C1" w:rsidRPr="0098050B" w:rsidRDefault="004828C1" w:rsidP="00401D8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en-US" w:eastAsia="ar-SA" w:bidi="ar-SA"/>
              </w:rPr>
              <w:t>R</w:t>
            </w: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подпрограммы1</w:t>
            </w:r>
          </w:p>
        </w:tc>
        <w:tc>
          <w:tcPr>
            <w:tcW w:w="2062" w:type="dxa"/>
            <w:shd w:val="clear" w:color="auto" w:fill="auto"/>
          </w:tcPr>
          <w:p w:rsidR="004828C1" w:rsidRPr="0098050B" w:rsidRDefault="004828C1" w:rsidP="00E83CE4">
            <w:pPr>
              <w:widowControl/>
              <w:spacing w:line="240" w:lineRule="auto"/>
              <w:textAlignment w:val="auto"/>
              <w:rPr>
                <w:rFonts w:eastAsia="Calibri" w:cs="Times New Roman"/>
                <w:bCs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(И1.1+И1.2</w:t>
            </w: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+</w:t>
            </w:r>
            <w:r w:rsidRPr="00E83CE4">
              <w:rPr>
                <w:rFonts w:eastAsia="Calibri" w:cs="Times New Roman"/>
                <w:bCs/>
                <w:kern w:val="0"/>
                <w:lang w:val="ru-RU" w:eastAsia="ar-SA" w:bidi="ar-SA"/>
              </w:rPr>
              <w:t xml:space="preserve"> </w:t>
            </w:r>
            <w:proofErr w:type="gramStart"/>
            <w:r w:rsidRPr="00E83CE4">
              <w:rPr>
                <w:rFonts w:eastAsia="Calibri" w:cs="Times New Roman"/>
                <w:bCs/>
                <w:kern w:val="0"/>
                <w:lang w:val="ru-RU" w:eastAsia="ar-SA" w:bidi="ar-SA"/>
              </w:rPr>
              <w:t>И1.</w:t>
            </w:r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3</w:t>
            </w:r>
            <w:r w:rsidRPr="0098050B">
              <w:rPr>
                <w:rFonts w:eastAsia="Calibri" w:cs="Times New Roman"/>
                <w:bCs/>
                <w:kern w:val="0"/>
                <w:lang w:val="ru-RU" w:eastAsia="ar-SA" w:bidi="ar-SA"/>
              </w:rPr>
              <w:t>)/</w:t>
            </w:r>
            <w:proofErr w:type="gramEnd"/>
            <w:r>
              <w:rPr>
                <w:rFonts w:eastAsia="Calibri" w:cs="Times New Roman"/>
                <w:bCs/>
                <w:kern w:val="0"/>
                <w:lang w:val="ru-RU" w:eastAsia="ar-SA" w:bidi="ar-SA"/>
              </w:rPr>
              <w:t>3</w:t>
            </w:r>
          </w:p>
        </w:tc>
      </w:tr>
    </w:tbl>
    <w:p w:rsidR="00F35E72" w:rsidRDefault="00F35E72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color w:val="FF0000"/>
          <w:kern w:val="0"/>
          <w:lang w:val="ru-RU" w:eastAsia="ru-RU" w:bidi="ar-SA"/>
        </w:rPr>
      </w:pPr>
    </w:p>
    <w:p w:rsidR="00704DAD" w:rsidRDefault="00704DAD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17705" w:rsidRPr="00F35E72" w:rsidRDefault="00517705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35E72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Адресная программа </w:t>
      </w:r>
    </w:p>
    <w:p w:rsidR="00517705" w:rsidRPr="003D71C0" w:rsidRDefault="00517705" w:rsidP="003D71C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35E72">
        <w:rPr>
          <w:rFonts w:eastAsia="Times New Roman" w:cs="Times New Roman"/>
          <w:b/>
          <w:kern w:val="0"/>
          <w:lang w:val="ru-RU" w:eastAsia="ru-RU" w:bidi="ar-SA"/>
        </w:rPr>
        <w:t xml:space="preserve">по ремонту покрытий и </w:t>
      </w:r>
      <w:r w:rsidR="0067660F" w:rsidRPr="00F35E72">
        <w:rPr>
          <w:rFonts w:eastAsia="Times New Roman" w:cs="Times New Roman"/>
          <w:b/>
          <w:kern w:val="0"/>
          <w:lang w:val="ru-RU" w:eastAsia="ru-RU" w:bidi="ar-SA"/>
        </w:rPr>
        <w:t>элементов</w:t>
      </w:r>
      <w:r w:rsidRPr="00F35E72">
        <w:rPr>
          <w:rFonts w:eastAsia="Times New Roman" w:cs="Times New Roman"/>
          <w:b/>
          <w:kern w:val="0"/>
          <w:lang w:val="ru-RU" w:eastAsia="ru-RU" w:bidi="ar-SA"/>
        </w:rPr>
        <w:t xml:space="preserve"> благоустройства</w:t>
      </w:r>
      <w:r w:rsidR="00BB17A0" w:rsidRPr="00F35E72">
        <w:rPr>
          <w:rFonts w:eastAsia="Times New Roman" w:cs="Times New Roman"/>
          <w:b/>
          <w:kern w:val="0"/>
          <w:lang w:val="ru-RU" w:eastAsia="ru-RU" w:bidi="ar-SA"/>
        </w:rPr>
        <w:t xml:space="preserve"> без </w:t>
      </w:r>
      <w:proofErr w:type="spellStart"/>
      <w:r w:rsidR="00BB17A0" w:rsidRPr="00F35E72">
        <w:rPr>
          <w:rFonts w:eastAsia="Times New Roman" w:cs="Times New Roman"/>
          <w:b/>
          <w:kern w:val="0"/>
          <w:lang w:val="ru-RU" w:eastAsia="ru-RU" w:bidi="ar-SA"/>
        </w:rPr>
        <w:t>софинансирования</w:t>
      </w:r>
      <w:proofErr w:type="spellEnd"/>
      <w:r w:rsidR="003D71C0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306E5F" w:rsidRPr="00F35E72">
        <w:rPr>
          <w:rFonts w:cs="Times New Roman"/>
          <w:b/>
        </w:rPr>
        <w:t>в</w:t>
      </w:r>
      <w:r w:rsidR="000B754F" w:rsidRPr="00F35E72">
        <w:rPr>
          <w:rFonts w:cs="Times New Roman"/>
          <w:b/>
        </w:rPr>
        <w:t xml:space="preserve"> 202</w:t>
      </w:r>
      <w:r w:rsidR="0005126F">
        <w:rPr>
          <w:rFonts w:cs="Times New Roman"/>
          <w:b/>
          <w:lang w:val="ru-RU"/>
        </w:rPr>
        <w:t>5</w:t>
      </w:r>
      <w:r w:rsidR="00F72595">
        <w:rPr>
          <w:rFonts w:cs="Times New Roman"/>
          <w:b/>
          <w:lang w:val="ru-RU"/>
        </w:rPr>
        <w:t xml:space="preserve"> </w:t>
      </w:r>
      <w:r w:rsidR="000B754F" w:rsidRPr="00F35E72">
        <w:rPr>
          <w:rFonts w:cs="Times New Roman"/>
          <w:b/>
        </w:rPr>
        <w:t>г</w:t>
      </w:r>
      <w:r w:rsidR="00B67742" w:rsidRPr="00F35E72">
        <w:rPr>
          <w:rFonts w:cs="Times New Roman"/>
          <w:b/>
          <w:lang w:val="ru-RU"/>
        </w:rPr>
        <w:t>од</w:t>
      </w:r>
      <w:r w:rsidR="00F72595">
        <w:rPr>
          <w:rFonts w:cs="Times New Roman"/>
          <w:b/>
          <w:lang w:val="ru-RU"/>
        </w:rPr>
        <w:t>у</w:t>
      </w:r>
    </w:p>
    <w:p w:rsidR="00F63B0A" w:rsidRPr="00F35E72" w:rsidRDefault="00F63B0A" w:rsidP="00517705">
      <w:pPr>
        <w:widowControl/>
        <w:suppressAutoHyphens w:val="0"/>
        <w:spacing w:line="240" w:lineRule="auto"/>
        <w:contextualSpacing/>
        <w:jc w:val="center"/>
        <w:textAlignment w:val="auto"/>
        <w:rPr>
          <w:rFonts w:ascii="Calibri" w:eastAsia="Times New Roman" w:hAnsi="Calibri" w:cs="Times New Roman"/>
          <w:b/>
          <w:kern w:val="0"/>
          <w:lang w:val="ru-RU" w:eastAsia="ru-RU" w:bidi="ar-SA"/>
        </w:rPr>
      </w:pPr>
    </w:p>
    <w:tbl>
      <w:tblPr>
        <w:tblW w:w="1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656"/>
        <w:gridCol w:w="3827"/>
        <w:gridCol w:w="2267"/>
        <w:gridCol w:w="2128"/>
        <w:gridCol w:w="3479"/>
      </w:tblGrid>
      <w:tr w:rsidR="00A029E5" w:rsidRPr="00F35E72" w:rsidTr="00F63B0A">
        <w:trPr>
          <w:cantSplit/>
          <w:tblHeader/>
          <w:jc w:val="center"/>
        </w:trPr>
        <w:tc>
          <w:tcPr>
            <w:tcW w:w="563" w:type="dxa"/>
            <w:shd w:val="clear" w:color="auto" w:fill="auto"/>
          </w:tcPr>
          <w:p w:rsidR="00B67742" w:rsidRPr="00F35E72" w:rsidRDefault="00B67742" w:rsidP="00F63B0A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№ п/п</w:t>
            </w:r>
          </w:p>
        </w:tc>
        <w:tc>
          <w:tcPr>
            <w:tcW w:w="3656" w:type="dxa"/>
            <w:shd w:val="clear" w:color="auto" w:fill="auto"/>
          </w:tcPr>
          <w:p w:rsidR="00B67742" w:rsidRPr="00F35E72" w:rsidRDefault="00B67742" w:rsidP="00F63B0A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Адрес</w:t>
            </w:r>
          </w:p>
        </w:tc>
        <w:tc>
          <w:tcPr>
            <w:tcW w:w="3827" w:type="dxa"/>
            <w:shd w:val="clear" w:color="auto" w:fill="auto"/>
          </w:tcPr>
          <w:p w:rsidR="00B67742" w:rsidRPr="00F35E72" w:rsidRDefault="00B67742" w:rsidP="00F63B0A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Перечень мероприятий</w:t>
            </w:r>
          </w:p>
        </w:tc>
        <w:tc>
          <w:tcPr>
            <w:tcW w:w="2267" w:type="dxa"/>
            <w:shd w:val="clear" w:color="auto" w:fill="auto"/>
          </w:tcPr>
          <w:p w:rsidR="00B67742" w:rsidRPr="00F35E72" w:rsidRDefault="00B67742" w:rsidP="00F63B0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2128" w:type="dxa"/>
            <w:shd w:val="clear" w:color="auto" w:fill="auto"/>
          </w:tcPr>
          <w:p w:rsidR="00B67742" w:rsidRPr="00F35E72" w:rsidRDefault="00B67742" w:rsidP="00F63B0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Объем финансирования</w:t>
            </w:r>
          </w:p>
          <w:p w:rsidR="00B67742" w:rsidRPr="00F35E72" w:rsidRDefault="00B67742" w:rsidP="00F63B0A">
            <w:pPr>
              <w:spacing w:line="259" w:lineRule="auto"/>
              <w:jc w:val="center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(тыс. руб.)</w:t>
            </w:r>
          </w:p>
        </w:tc>
        <w:tc>
          <w:tcPr>
            <w:tcW w:w="3479" w:type="dxa"/>
            <w:shd w:val="clear" w:color="auto" w:fill="auto"/>
          </w:tcPr>
          <w:p w:rsidR="00B67742" w:rsidRDefault="00B67742" w:rsidP="00F63B0A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  <w:p w:rsidR="00A85A5D" w:rsidRPr="00F35E72" w:rsidRDefault="00A85A5D" w:rsidP="00F63B0A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</w:p>
        </w:tc>
      </w:tr>
      <w:tr w:rsidR="00A85A5D" w:rsidRPr="00F35E72" w:rsidTr="00704DAD">
        <w:trPr>
          <w:cantSplit/>
          <w:trHeight w:val="659"/>
          <w:tblHeader/>
          <w:jc w:val="center"/>
        </w:trPr>
        <w:tc>
          <w:tcPr>
            <w:tcW w:w="563" w:type="dxa"/>
            <w:shd w:val="clear" w:color="auto" w:fill="auto"/>
          </w:tcPr>
          <w:p w:rsidR="00A85A5D" w:rsidRPr="00F35E72" w:rsidRDefault="00A85A5D" w:rsidP="00F63B0A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1.</w:t>
            </w:r>
          </w:p>
        </w:tc>
        <w:tc>
          <w:tcPr>
            <w:tcW w:w="3656" w:type="dxa"/>
            <w:shd w:val="clear" w:color="auto" w:fill="auto"/>
          </w:tcPr>
          <w:p w:rsidR="00A85A5D" w:rsidRPr="00F35E72" w:rsidRDefault="00A85A5D" w:rsidP="00704DAD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rPr>
                <w:rFonts w:cs="Times New Roman"/>
                <w:lang w:val="ru-RU"/>
              </w:rPr>
              <w:t>Стремянная ул. д. 22</w:t>
            </w:r>
          </w:p>
        </w:tc>
        <w:tc>
          <w:tcPr>
            <w:tcW w:w="3827" w:type="dxa"/>
            <w:shd w:val="clear" w:color="auto" w:fill="auto"/>
          </w:tcPr>
          <w:p w:rsidR="00A85A5D" w:rsidRPr="00FC2419" w:rsidRDefault="00A85A5D" w:rsidP="00A85A5D">
            <w:pPr>
              <w:pStyle w:val="ConsPlusNormal"/>
            </w:pPr>
            <w:r w:rsidRPr="00FC2419">
              <w:t>- ремонт асфальтового покрытия</w:t>
            </w:r>
          </w:p>
          <w:p w:rsidR="00A85A5D" w:rsidRPr="00F35E72" w:rsidRDefault="00A85A5D" w:rsidP="00A85A5D">
            <w:pPr>
              <w:pStyle w:val="ConsPlusNormal"/>
              <w:rPr>
                <w:rFonts w:eastAsia="Calibri"/>
                <w:b/>
                <w:lang w:eastAsia="en-US"/>
              </w:rPr>
            </w:pPr>
            <w:r w:rsidRPr="00FC2419">
              <w:t>(706,1 кв. м)</w:t>
            </w:r>
          </w:p>
        </w:tc>
        <w:tc>
          <w:tcPr>
            <w:tcW w:w="2267" w:type="dxa"/>
            <w:shd w:val="clear" w:color="auto" w:fill="auto"/>
          </w:tcPr>
          <w:p w:rsidR="00A85A5D" w:rsidRPr="00F35E72" w:rsidRDefault="00A85A5D" w:rsidP="00F63B0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2128" w:type="dxa"/>
            <w:shd w:val="clear" w:color="auto" w:fill="auto"/>
          </w:tcPr>
          <w:p w:rsidR="00A85A5D" w:rsidRPr="00704DAD" w:rsidRDefault="00704DAD" w:rsidP="00F63B0A">
            <w:pPr>
              <w:pStyle w:val="af"/>
              <w:jc w:val="center"/>
              <w:rPr>
                <w:rFonts w:cs="Times New Roman"/>
                <w:bCs/>
                <w:sz w:val="22"/>
                <w:szCs w:val="22"/>
                <w:lang w:val="ru-RU"/>
              </w:rPr>
            </w:pPr>
            <w:r w:rsidRPr="00704DAD">
              <w:rPr>
                <w:rFonts w:cs="Times New Roman"/>
                <w:bCs/>
                <w:sz w:val="22"/>
                <w:szCs w:val="22"/>
                <w:lang w:val="ru-RU"/>
              </w:rPr>
              <w:t>3 000,00</w:t>
            </w:r>
          </w:p>
        </w:tc>
        <w:tc>
          <w:tcPr>
            <w:tcW w:w="3479" w:type="dxa"/>
            <w:shd w:val="clear" w:color="auto" w:fill="auto"/>
          </w:tcPr>
          <w:p w:rsidR="00A85A5D" w:rsidRPr="00F35E72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A85A5D" w:rsidRPr="00F35E72" w:rsidTr="00F63B0A">
        <w:trPr>
          <w:cantSplit/>
          <w:tblHeader/>
          <w:jc w:val="center"/>
        </w:trPr>
        <w:tc>
          <w:tcPr>
            <w:tcW w:w="563" w:type="dxa"/>
            <w:shd w:val="clear" w:color="auto" w:fill="auto"/>
          </w:tcPr>
          <w:p w:rsidR="00A85A5D" w:rsidRPr="00F35E72" w:rsidRDefault="00A85A5D" w:rsidP="00F63B0A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2.</w:t>
            </w:r>
          </w:p>
        </w:tc>
        <w:tc>
          <w:tcPr>
            <w:tcW w:w="3656" w:type="dxa"/>
            <w:shd w:val="clear" w:color="auto" w:fill="auto"/>
          </w:tcPr>
          <w:p w:rsidR="00A85A5D" w:rsidRPr="00F35E72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rPr>
                <w:rFonts w:cs="Times New Roman"/>
                <w:lang w:val="ru-RU"/>
              </w:rPr>
              <w:t xml:space="preserve">Стремянная ул. д. </w:t>
            </w: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3827" w:type="dxa"/>
            <w:shd w:val="clear" w:color="auto" w:fill="auto"/>
          </w:tcPr>
          <w:p w:rsidR="00A85A5D" w:rsidRPr="00F35E72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t xml:space="preserve">- </w:t>
            </w:r>
            <w:proofErr w:type="spellStart"/>
            <w:r w:rsidRPr="00FC2419">
              <w:t>ремонт</w:t>
            </w:r>
            <w:proofErr w:type="spellEnd"/>
            <w:r w:rsidRPr="00FC2419">
              <w:t xml:space="preserve"> </w:t>
            </w:r>
            <w:proofErr w:type="spellStart"/>
            <w:r w:rsidRPr="00FC2419">
              <w:t>тротуарной</w:t>
            </w:r>
            <w:proofErr w:type="spellEnd"/>
            <w:r w:rsidRPr="00FC2419">
              <w:t xml:space="preserve"> </w:t>
            </w:r>
            <w:proofErr w:type="spellStart"/>
            <w:r w:rsidRPr="00FC2419">
              <w:t>плитки</w:t>
            </w:r>
            <w:proofErr w:type="spellEnd"/>
            <w:r w:rsidRPr="00FC2419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:rsidR="00A85A5D" w:rsidRPr="00F35E72" w:rsidRDefault="00A85A5D" w:rsidP="00F63B0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2128" w:type="dxa"/>
            <w:shd w:val="clear" w:color="auto" w:fill="auto"/>
          </w:tcPr>
          <w:p w:rsidR="00A85A5D" w:rsidRPr="00704DAD" w:rsidRDefault="00704DAD" w:rsidP="00F63B0A">
            <w:pPr>
              <w:pStyle w:val="af"/>
              <w:jc w:val="center"/>
              <w:rPr>
                <w:rFonts w:cs="Times New Roman"/>
                <w:bCs/>
                <w:sz w:val="22"/>
                <w:szCs w:val="22"/>
                <w:lang w:val="ru-RU"/>
              </w:rPr>
            </w:pPr>
            <w:r w:rsidRPr="00704DAD">
              <w:rPr>
                <w:rFonts w:cs="Times New Roman"/>
                <w:bCs/>
                <w:sz w:val="22"/>
                <w:szCs w:val="22"/>
                <w:lang w:val="ru-RU"/>
              </w:rPr>
              <w:t>2 300,00</w:t>
            </w:r>
          </w:p>
        </w:tc>
        <w:tc>
          <w:tcPr>
            <w:tcW w:w="3479" w:type="dxa"/>
            <w:shd w:val="clear" w:color="auto" w:fill="auto"/>
          </w:tcPr>
          <w:p w:rsidR="00A85A5D" w:rsidRPr="00F35E72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704DAD" w:rsidRPr="00F35E72" w:rsidTr="00704DAD">
        <w:trPr>
          <w:cantSplit/>
          <w:tblHeader/>
          <w:jc w:val="center"/>
        </w:trPr>
        <w:tc>
          <w:tcPr>
            <w:tcW w:w="10313" w:type="dxa"/>
            <w:gridSpan w:val="4"/>
            <w:shd w:val="clear" w:color="auto" w:fill="auto"/>
          </w:tcPr>
          <w:p w:rsidR="00704DAD" w:rsidRPr="00FC2419" w:rsidRDefault="00704DAD" w:rsidP="00704DAD">
            <w:pPr>
              <w:pStyle w:val="af"/>
              <w:rPr>
                <w:rFonts w:cs="Times New Roman"/>
                <w:lang w:val="ru-RU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Итого:</w:t>
            </w:r>
          </w:p>
        </w:tc>
        <w:tc>
          <w:tcPr>
            <w:tcW w:w="2128" w:type="dxa"/>
            <w:shd w:val="clear" w:color="auto" w:fill="auto"/>
          </w:tcPr>
          <w:p w:rsidR="00704DAD" w:rsidRPr="00704DAD" w:rsidRDefault="00704DAD" w:rsidP="00F63B0A">
            <w:pPr>
              <w:pStyle w:val="af"/>
              <w:jc w:val="center"/>
              <w:rPr>
                <w:rFonts w:cs="Times New Roman"/>
                <w:b/>
                <w:bCs/>
                <w:sz w:val="22"/>
                <w:szCs w:val="22"/>
                <w:lang w:val="ru-RU"/>
              </w:rPr>
            </w:pPr>
            <w:r w:rsidRPr="00704DAD">
              <w:rPr>
                <w:rFonts w:cs="Times New Roman"/>
                <w:b/>
                <w:bCs/>
                <w:sz w:val="22"/>
                <w:szCs w:val="22"/>
                <w:lang w:val="ru-RU"/>
              </w:rPr>
              <w:t>5 300,00</w:t>
            </w:r>
          </w:p>
        </w:tc>
        <w:tc>
          <w:tcPr>
            <w:tcW w:w="3479" w:type="dxa"/>
            <w:shd w:val="clear" w:color="auto" w:fill="auto"/>
          </w:tcPr>
          <w:p w:rsidR="00704DAD" w:rsidRPr="00FC2419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cs="Times New Roman"/>
                <w:lang w:val="ru-RU"/>
              </w:rPr>
            </w:pPr>
          </w:p>
        </w:tc>
      </w:tr>
      <w:tr w:rsidR="009022C7" w:rsidRPr="00F35E72" w:rsidTr="00FC2419">
        <w:trPr>
          <w:cantSplit/>
          <w:trHeight w:val="517"/>
          <w:jc w:val="center"/>
        </w:trPr>
        <w:tc>
          <w:tcPr>
            <w:tcW w:w="159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022C7" w:rsidRPr="009022C7" w:rsidRDefault="009022C7" w:rsidP="00F72595">
            <w:pPr>
              <w:spacing w:after="160" w:line="259" w:lineRule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cs="Times New Roman"/>
                <w:lang w:val="ru-RU"/>
              </w:rPr>
              <w:t>Адресная программа на 202</w:t>
            </w:r>
            <w:r w:rsidR="00F72595">
              <w:rPr>
                <w:rFonts w:cs="Times New Roman"/>
                <w:lang w:val="ru-RU"/>
              </w:rPr>
              <w:t>6</w:t>
            </w:r>
            <w:r w:rsidRPr="00F35E72">
              <w:rPr>
                <w:rFonts w:cs="Times New Roman"/>
                <w:lang w:val="ru-RU"/>
              </w:rPr>
              <w:t>-202</w:t>
            </w:r>
            <w:r w:rsidR="00CC0E5A">
              <w:rPr>
                <w:rFonts w:cs="Times New Roman"/>
                <w:lang w:val="ru-RU"/>
              </w:rPr>
              <w:t>7</w:t>
            </w:r>
            <w:r w:rsidRPr="00F35E72">
              <w:rPr>
                <w:rFonts w:cs="Times New Roman"/>
                <w:lang w:val="ru-RU"/>
              </w:rPr>
              <w:t xml:space="preserve"> гг. будет дополнена</w:t>
            </w:r>
          </w:p>
        </w:tc>
      </w:tr>
      <w:tr w:rsidR="00CC0E5A" w:rsidRPr="00F35E72" w:rsidTr="00144056">
        <w:trPr>
          <w:cantSplit/>
          <w:trHeight w:val="218"/>
          <w:jc w:val="center"/>
        </w:trPr>
        <w:tc>
          <w:tcPr>
            <w:tcW w:w="15920" w:type="dxa"/>
            <w:gridSpan w:val="6"/>
            <w:shd w:val="clear" w:color="auto" w:fill="auto"/>
          </w:tcPr>
          <w:p w:rsidR="00CC0E5A" w:rsidRDefault="00CC0E5A" w:rsidP="009022C7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lang w:val="ru-RU" w:eastAsia="ar-SA"/>
              </w:rPr>
              <w:t>Осуществление технического надзора за производством работ по реализации проекта благоустройства, проведение лабораторных исследований, осуществление экспертизы работ</w:t>
            </w:r>
          </w:p>
        </w:tc>
      </w:tr>
    </w:tbl>
    <w:p w:rsidR="00F35E72" w:rsidRDefault="00F35E72" w:rsidP="00BB17A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C2419" w:rsidRDefault="00FC2419" w:rsidP="00BB17A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B17A0" w:rsidRPr="00E46017" w:rsidRDefault="00BB17A0" w:rsidP="00BB17A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Адресная программа </w:t>
      </w:r>
    </w:p>
    <w:p w:rsidR="00BB17A0" w:rsidRPr="003D71C0" w:rsidRDefault="00BB17A0" w:rsidP="003D71C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>по ремонту покрытий и элементов благ</w:t>
      </w:r>
      <w:r w:rsidR="003D71C0">
        <w:rPr>
          <w:rFonts w:eastAsia="Times New Roman" w:cs="Times New Roman"/>
          <w:b/>
          <w:kern w:val="0"/>
          <w:lang w:val="ru-RU" w:eastAsia="ru-RU" w:bidi="ar-SA"/>
        </w:rPr>
        <w:t xml:space="preserve">оустройства с </w:t>
      </w:r>
      <w:proofErr w:type="spellStart"/>
      <w:r w:rsidR="003D71C0">
        <w:rPr>
          <w:rFonts w:eastAsia="Times New Roman" w:cs="Times New Roman"/>
          <w:b/>
          <w:kern w:val="0"/>
          <w:lang w:val="ru-RU" w:eastAsia="ru-RU" w:bidi="ar-SA"/>
        </w:rPr>
        <w:t>софинансированием</w:t>
      </w:r>
      <w:proofErr w:type="spellEnd"/>
      <w:r w:rsidR="00760566">
        <w:rPr>
          <w:rFonts w:eastAsia="Times New Roman" w:cs="Times New Roman"/>
          <w:b/>
          <w:kern w:val="0"/>
          <w:lang w:val="ru-RU" w:eastAsia="ru-RU" w:bidi="ar-SA"/>
        </w:rPr>
        <w:t>*</w:t>
      </w:r>
      <w:r w:rsidR="003D71C0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46017">
        <w:rPr>
          <w:rFonts w:cs="Times New Roman"/>
          <w:b/>
        </w:rPr>
        <w:t>в 202</w:t>
      </w:r>
      <w:r w:rsidR="00F72595">
        <w:rPr>
          <w:rFonts w:cs="Times New Roman"/>
          <w:b/>
          <w:lang w:val="ru-RU"/>
        </w:rPr>
        <w:t>6</w:t>
      </w:r>
      <w:r w:rsidRPr="00E46017">
        <w:rPr>
          <w:rFonts w:cs="Times New Roman"/>
          <w:b/>
          <w:lang w:val="ru-RU"/>
        </w:rPr>
        <w:t>-202</w:t>
      </w:r>
      <w:r w:rsidR="0005126F">
        <w:rPr>
          <w:rFonts w:cs="Times New Roman"/>
          <w:b/>
          <w:lang w:val="ru-RU"/>
        </w:rPr>
        <w:t>7</w:t>
      </w:r>
      <w:r w:rsidRPr="00E46017">
        <w:rPr>
          <w:rFonts w:cs="Times New Roman"/>
          <w:b/>
          <w:lang w:val="ru-RU"/>
        </w:rPr>
        <w:t xml:space="preserve"> </w:t>
      </w:r>
      <w:r w:rsidRPr="00E46017">
        <w:rPr>
          <w:rFonts w:cs="Times New Roman"/>
          <w:b/>
        </w:rPr>
        <w:t>г</w:t>
      </w:r>
      <w:r w:rsidRPr="00E46017">
        <w:rPr>
          <w:rFonts w:cs="Times New Roman"/>
          <w:b/>
          <w:lang w:val="ru-RU"/>
        </w:rPr>
        <w:t>одах</w:t>
      </w:r>
    </w:p>
    <w:p w:rsidR="004758E1" w:rsidRPr="0098050B" w:rsidRDefault="004758E1" w:rsidP="00BB17A0">
      <w:pPr>
        <w:widowControl/>
        <w:suppressAutoHyphens w:val="0"/>
        <w:spacing w:line="240" w:lineRule="auto"/>
        <w:contextualSpacing/>
        <w:jc w:val="center"/>
        <w:textAlignment w:val="auto"/>
        <w:rPr>
          <w:rFonts w:ascii="Calibri" w:eastAsia="Times New Roman" w:hAnsi="Calibri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1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2239"/>
        <w:gridCol w:w="2126"/>
        <w:gridCol w:w="3338"/>
      </w:tblGrid>
      <w:tr w:rsidR="004758E1" w:rsidRPr="00517705" w:rsidTr="00704DAD">
        <w:trPr>
          <w:cantSplit/>
          <w:tblHeader/>
          <w:jc w:val="center"/>
        </w:trPr>
        <w:tc>
          <w:tcPr>
            <w:tcW w:w="562" w:type="dxa"/>
            <w:shd w:val="clear" w:color="auto" w:fill="auto"/>
          </w:tcPr>
          <w:p w:rsidR="004758E1" w:rsidRPr="00FC2419" w:rsidRDefault="004758E1" w:rsidP="004758E1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№ п/п</w:t>
            </w:r>
          </w:p>
        </w:tc>
        <w:tc>
          <w:tcPr>
            <w:tcW w:w="2977" w:type="dxa"/>
            <w:shd w:val="clear" w:color="auto" w:fill="auto"/>
          </w:tcPr>
          <w:p w:rsidR="004758E1" w:rsidRPr="00FC2419" w:rsidRDefault="004758E1" w:rsidP="004758E1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Адрес</w:t>
            </w:r>
          </w:p>
        </w:tc>
        <w:tc>
          <w:tcPr>
            <w:tcW w:w="4678" w:type="dxa"/>
            <w:shd w:val="clear" w:color="auto" w:fill="auto"/>
          </w:tcPr>
          <w:p w:rsidR="004758E1" w:rsidRPr="00FC2419" w:rsidRDefault="004758E1" w:rsidP="004758E1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Перечень мероприятий</w:t>
            </w:r>
          </w:p>
        </w:tc>
        <w:tc>
          <w:tcPr>
            <w:tcW w:w="2239" w:type="dxa"/>
            <w:shd w:val="clear" w:color="auto" w:fill="auto"/>
          </w:tcPr>
          <w:p w:rsidR="004758E1" w:rsidRPr="00FC2419" w:rsidRDefault="004758E1" w:rsidP="004758E1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2126" w:type="dxa"/>
            <w:shd w:val="clear" w:color="auto" w:fill="auto"/>
          </w:tcPr>
          <w:p w:rsidR="004758E1" w:rsidRPr="00FC2419" w:rsidRDefault="004758E1" w:rsidP="004758E1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b/>
                <w:bCs/>
                <w:lang w:val="ru-RU"/>
              </w:rPr>
              <w:t>Объем финансирования</w:t>
            </w:r>
          </w:p>
          <w:p w:rsidR="00144DE9" w:rsidRPr="00FC2419" w:rsidRDefault="004758E1" w:rsidP="003D71C0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b/>
                <w:bCs/>
                <w:lang w:val="ru-RU"/>
              </w:rPr>
              <w:t>(тыс. руб.)</w:t>
            </w:r>
          </w:p>
        </w:tc>
        <w:tc>
          <w:tcPr>
            <w:tcW w:w="3338" w:type="dxa"/>
            <w:shd w:val="clear" w:color="auto" w:fill="auto"/>
          </w:tcPr>
          <w:p w:rsidR="004758E1" w:rsidRPr="00FC2419" w:rsidRDefault="004758E1" w:rsidP="004758E1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</w:tc>
      </w:tr>
      <w:tr w:rsidR="00CC0E5A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C0E5A" w:rsidRPr="00FC2419" w:rsidRDefault="00CC0E5A" w:rsidP="00524706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Пушкинская ул., д. 1-3</w:t>
            </w:r>
          </w:p>
        </w:tc>
        <w:tc>
          <w:tcPr>
            <w:tcW w:w="4678" w:type="dxa"/>
            <w:shd w:val="clear" w:color="auto" w:fill="auto"/>
          </w:tcPr>
          <w:p w:rsidR="00CC0E5A" w:rsidRPr="00FC2419" w:rsidRDefault="00CC0E5A" w:rsidP="00CC0E5A">
            <w:pPr>
              <w:pStyle w:val="ConsPlusNormal"/>
            </w:pPr>
            <w:r w:rsidRPr="00FC2419">
              <w:t>- ремонт тротуарной плитки (293 кв. м)</w:t>
            </w:r>
          </w:p>
          <w:p w:rsidR="00CC0E5A" w:rsidRPr="00FC2419" w:rsidRDefault="00CC0E5A" w:rsidP="00D70DC9">
            <w:pPr>
              <w:pStyle w:val="ConsPlusNormal"/>
            </w:pPr>
          </w:p>
        </w:tc>
        <w:tc>
          <w:tcPr>
            <w:tcW w:w="2239" w:type="dxa"/>
            <w:shd w:val="clear" w:color="auto" w:fill="auto"/>
          </w:tcPr>
          <w:p w:rsidR="00CC0E5A" w:rsidRPr="00FC2419" w:rsidRDefault="00CC0E5A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CC0E5A" w:rsidRPr="00FC2419" w:rsidRDefault="00CC0E5A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95,6</w:t>
            </w:r>
          </w:p>
        </w:tc>
        <w:tc>
          <w:tcPr>
            <w:tcW w:w="3338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CC0E5A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CC0E5A" w:rsidRPr="00913ADF" w:rsidRDefault="00CC0E5A" w:rsidP="00524706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913ADF">
              <w:rPr>
                <w:rFonts w:cs="Times New Roman"/>
                <w:lang w:val="ru-RU"/>
              </w:rPr>
              <w:t>Социалистическая</w:t>
            </w:r>
            <w:r w:rsidR="00FC2419" w:rsidRPr="00913ADF">
              <w:rPr>
                <w:rFonts w:cs="Times New Roman"/>
                <w:lang w:val="ru-RU"/>
              </w:rPr>
              <w:t xml:space="preserve"> ул.</w:t>
            </w:r>
            <w:r w:rsidRPr="00913ADF">
              <w:rPr>
                <w:rFonts w:cs="Times New Roman"/>
                <w:lang w:val="ru-RU"/>
              </w:rPr>
              <w:t xml:space="preserve"> ,16</w:t>
            </w:r>
          </w:p>
        </w:tc>
        <w:tc>
          <w:tcPr>
            <w:tcW w:w="4678" w:type="dxa"/>
            <w:shd w:val="clear" w:color="auto" w:fill="auto"/>
          </w:tcPr>
          <w:p w:rsidR="00490BFC" w:rsidRDefault="00490BFC" w:rsidP="00D70DC9">
            <w:pPr>
              <w:pStyle w:val="ConsPlusNormal"/>
            </w:pPr>
            <w:r>
              <w:t xml:space="preserve">- ремонт тротуарной плитки (2295 </w:t>
            </w:r>
            <w:proofErr w:type="spellStart"/>
            <w:r>
              <w:t>кв.м</w:t>
            </w:r>
            <w:proofErr w:type="spellEnd"/>
            <w:r>
              <w:t>.);</w:t>
            </w:r>
          </w:p>
          <w:p w:rsidR="00490BFC" w:rsidRPr="00FC2419" w:rsidRDefault="00490BFC" w:rsidP="00D70DC9">
            <w:pPr>
              <w:pStyle w:val="ConsPlusNormal"/>
            </w:pPr>
            <w:r>
              <w:t xml:space="preserve">- восстановление газона 253 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239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CC0E5A" w:rsidRPr="00FC2419" w:rsidRDefault="001533C8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уточняются</w:t>
            </w:r>
          </w:p>
        </w:tc>
        <w:tc>
          <w:tcPr>
            <w:tcW w:w="3338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CC0E5A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CC0E5A" w:rsidRPr="00913ADF" w:rsidRDefault="00CC0E5A" w:rsidP="00524706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913ADF">
              <w:rPr>
                <w:rFonts w:cs="Times New Roman"/>
                <w:lang w:val="ru-RU"/>
              </w:rPr>
              <w:t>Загородный</w:t>
            </w:r>
            <w:r w:rsidR="00FC2419" w:rsidRPr="00913ADF">
              <w:rPr>
                <w:rFonts w:cs="Times New Roman"/>
                <w:lang w:val="ru-RU"/>
              </w:rPr>
              <w:t xml:space="preserve"> пр.</w:t>
            </w:r>
            <w:r w:rsidRPr="00913ADF">
              <w:rPr>
                <w:rFonts w:cs="Times New Roman"/>
                <w:lang w:val="ru-RU"/>
              </w:rPr>
              <w:t>,15</w:t>
            </w:r>
          </w:p>
        </w:tc>
        <w:tc>
          <w:tcPr>
            <w:tcW w:w="4678" w:type="dxa"/>
            <w:shd w:val="clear" w:color="auto" w:fill="auto"/>
          </w:tcPr>
          <w:p w:rsidR="00490BFC" w:rsidRDefault="00490BFC" w:rsidP="00490BFC">
            <w:pPr>
              <w:pStyle w:val="ConsPlusNormal"/>
            </w:pPr>
            <w:r>
              <w:t xml:space="preserve">- ремонт тротуарной плитки (2292 </w:t>
            </w:r>
            <w:proofErr w:type="spellStart"/>
            <w:r>
              <w:t>кв.м</w:t>
            </w:r>
            <w:proofErr w:type="spellEnd"/>
            <w:r>
              <w:t>.);</w:t>
            </w:r>
          </w:p>
          <w:p w:rsidR="00CC0E5A" w:rsidRPr="00FC2419" w:rsidRDefault="00CC0E5A" w:rsidP="00490BFC">
            <w:pPr>
              <w:pStyle w:val="ConsPlusNormal"/>
            </w:pPr>
          </w:p>
        </w:tc>
        <w:tc>
          <w:tcPr>
            <w:tcW w:w="2239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CC0E5A" w:rsidRPr="00FC2419" w:rsidRDefault="001533C8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уточняются</w:t>
            </w:r>
          </w:p>
        </w:tc>
        <w:tc>
          <w:tcPr>
            <w:tcW w:w="3338" w:type="dxa"/>
            <w:shd w:val="clear" w:color="auto" w:fill="auto"/>
          </w:tcPr>
          <w:p w:rsidR="00CC0E5A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lastRenderedPageBreak/>
              <w:t>4</w:t>
            </w:r>
            <w:r w:rsidR="00011E40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524706" w:rsidRPr="00FC2419" w:rsidRDefault="00524706" w:rsidP="00524706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пр., д. 43</w:t>
            </w:r>
            <w:r w:rsidR="003D71C0" w:rsidRPr="00FC2419">
              <w:rPr>
                <w:rFonts w:cs="Times New Roman"/>
                <w:lang w:val="ru-RU"/>
              </w:rPr>
              <w:t>,</w:t>
            </w:r>
            <w:r w:rsidRPr="00FC2419">
              <w:rPr>
                <w:rFonts w:cs="Times New Roman"/>
                <w:lang w:val="ru-RU"/>
              </w:rPr>
              <w:t xml:space="preserve"> – </w:t>
            </w:r>
          </w:p>
          <w:p w:rsidR="00D70DC9" w:rsidRPr="00FC2419" w:rsidRDefault="003D71C0" w:rsidP="00EC3252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 xml:space="preserve">ул. </w:t>
            </w:r>
            <w:r w:rsidR="00D70DC9" w:rsidRPr="00FC2419">
              <w:rPr>
                <w:rFonts w:cs="Times New Roman"/>
                <w:lang w:val="ru-RU"/>
              </w:rPr>
              <w:t>Рубинштейна</w:t>
            </w:r>
            <w:r w:rsidRPr="00FC2419">
              <w:rPr>
                <w:rFonts w:cs="Times New Roman"/>
                <w:lang w:val="ru-RU"/>
              </w:rPr>
              <w:t>,</w:t>
            </w:r>
            <w:r w:rsidR="00D70DC9" w:rsidRPr="00FC2419">
              <w:rPr>
                <w:rFonts w:cs="Times New Roman"/>
                <w:lang w:val="ru-RU"/>
              </w:rPr>
              <w:t xml:space="preserve"> д. 1</w:t>
            </w:r>
          </w:p>
        </w:tc>
        <w:tc>
          <w:tcPr>
            <w:tcW w:w="4678" w:type="dxa"/>
            <w:shd w:val="clear" w:color="auto" w:fill="auto"/>
          </w:tcPr>
          <w:p w:rsidR="00D70DC9" w:rsidRPr="00FC2419" w:rsidRDefault="00D70DC9" w:rsidP="00D70DC9">
            <w:pPr>
              <w:pStyle w:val="ConsPlusNormal"/>
            </w:pPr>
            <w:r w:rsidRPr="00FC2419">
              <w:t xml:space="preserve">- ремонт тротуарной плитки </w:t>
            </w:r>
            <w:r w:rsidR="00011E40" w:rsidRPr="00FC2419">
              <w:t xml:space="preserve">(196,31 кв. </w:t>
            </w:r>
            <w:r w:rsidRPr="00FC2419">
              <w:t>м);</w:t>
            </w:r>
          </w:p>
          <w:p w:rsidR="00D70DC9" w:rsidRPr="00FC2419" w:rsidRDefault="00D70DC9" w:rsidP="00011E40">
            <w:pPr>
              <w:pStyle w:val="ConsPlusNormal"/>
            </w:pPr>
            <w:r w:rsidRPr="00FC2419">
              <w:t>- восстановление газона (8,5 кв. м)</w:t>
            </w: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300B92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739,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5</w:t>
            </w:r>
            <w:r w:rsidR="00011E40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FC2419" w:rsidRDefault="00EC3252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 xml:space="preserve">Рубинштейна ул., д. </w:t>
            </w:r>
            <w:r w:rsidR="00D70DC9" w:rsidRPr="00FC2419">
              <w:rPr>
                <w:rFonts w:cs="Times New Roman"/>
                <w:lang w:val="ru-RU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D70DC9" w:rsidRPr="00FC2419" w:rsidRDefault="00D70DC9" w:rsidP="00D70DC9">
            <w:pPr>
              <w:pStyle w:val="ConsPlusNormal"/>
            </w:pPr>
            <w:r w:rsidRPr="00FC2419">
              <w:t xml:space="preserve">- ремонт тротуарной плитки </w:t>
            </w:r>
            <w:r w:rsidR="00EC3252" w:rsidRPr="00FC2419">
              <w:t>(772,58</w:t>
            </w:r>
            <w:r w:rsidRPr="00FC2419">
              <w:t xml:space="preserve"> кв.</w:t>
            </w:r>
            <w:r w:rsidR="00011E40" w:rsidRPr="00FC2419">
              <w:t xml:space="preserve"> </w:t>
            </w:r>
            <w:r w:rsidRPr="00FC2419">
              <w:t>м);</w:t>
            </w:r>
          </w:p>
          <w:p w:rsidR="00D70DC9" w:rsidRPr="00FC2419" w:rsidRDefault="00D70DC9" w:rsidP="00011E40">
            <w:pPr>
              <w:pStyle w:val="ConsPlusNormal"/>
            </w:pPr>
            <w:r w:rsidRPr="00FC2419">
              <w:t xml:space="preserve">- восстановление газона </w:t>
            </w:r>
            <w:r w:rsidR="00EC3252" w:rsidRPr="00FC2419">
              <w:t>(50,6</w:t>
            </w:r>
            <w:r w:rsidRPr="00FC2419">
              <w:t xml:space="preserve"> кв. м)</w:t>
            </w: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300B92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3</w:t>
            </w:r>
            <w:r w:rsidR="00862B57" w:rsidRPr="00FC2419">
              <w:rPr>
                <w:rFonts w:ascii="Times New Roman" w:hAnsi="Times New Roman"/>
                <w:sz w:val="24"/>
                <w:szCs w:val="24"/>
              </w:rPr>
              <w:t> 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21</w:t>
            </w:r>
            <w:r w:rsidR="00011E40" w:rsidRPr="00FC2419">
              <w:rPr>
                <w:rFonts w:ascii="Times New Roman" w:hAnsi="Times New Roman"/>
                <w:sz w:val="24"/>
                <w:szCs w:val="24"/>
              </w:rPr>
              <w:t>4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,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6</w:t>
            </w:r>
            <w:r w:rsidR="006C5F51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FC2419" w:rsidRDefault="00EC3252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</w:t>
            </w:r>
            <w:r w:rsidR="003D71C0" w:rsidRPr="00FC2419">
              <w:rPr>
                <w:rFonts w:cs="Times New Roman"/>
                <w:lang w:val="ru-RU"/>
              </w:rPr>
              <w:t>,</w:t>
            </w:r>
            <w:r w:rsidRPr="00FC2419">
              <w:rPr>
                <w:rFonts w:cs="Times New Roman"/>
                <w:lang w:val="ru-RU"/>
              </w:rPr>
              <w:t xml:space="preserve"> д. 51</w:t>
            </w:r>
          </w:p>
        </w:tc>
        <w:tc>
          <w:tcPr>
            <w:tcW w:w="4678" w:type="dxa"/>
            <w:shd w:val="clear" w:color="auto" w:fill="auto"/>
          </w:tcPr>
          <w:p w:rsidR="00D70DC9" w:rsidRPr="00FC2419" w:rsidRDefault="00D70DC9" w:rsidP="00D70DC9">
            <w:pPr>
              <w:pStyle w:val="ConsPlusNormal"/>
            </w:pPr>
            <w:r w:rsidRPr="00FC2419">
              <w:t>- ремонт тротуарной плитки (</w:t>
            </w:r>
            <w:r w:rsidR="00EC3252" w:rsidRPr="00FC2419">
              <w:t>505,08</w:t>
            </w:r>
            <w:r w:rsidRPr="00FC2419">
              <w:t xml:space="preserve"> кв. м);</w:t>
            </w:r>
          </w:p>
          <w:p w:rsidR="00D70DC9" w:rsidRPr="00FC2419" w:rsidRDefault="00D70DC9" w:rsidP="006C5F51">
            <w:pPr>
              <w:pStyle w:val="ConsPlusNormal"/>
            </w:pPr>
            <w:r w:rsidRPr="00FC2419">
              <w:t>- восстановление газона (</w:t>
            </w:r>
            <w:r w:rsidR="00EC3252" w:rsidRPr="00FC2419">
              <w:t>15</w:t>
            </w:r>
            <w:r w:rsidRPr="00FC2419">
              <w:t xml:space="preserve"> кв. м)</w:t>
            </w: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300B92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1</w:t>
            </w:r>
            <w:r w:rsidR="00862B57" w:rsidRPr="00FC2419">
              <w:rPr>
                <w:rFonts w:ascii="Times New Roman" w:hAnsi="Times New Roman"/>
                <w:sz w:val="24"/>
                <w:szCs w:val="24"/>
              </w:rPr>
              <w:t> </w:t>
            </w:r>
            <w:r w:rsidR="006C5F51" w:rsidRPr="00FC2419">
              <w:rPr>
                <w:rFonts w:ascii="Times New Roman" w:hAnsi="Times New Roman"/>
                <w:sz w:val="24"/>
                <w:szCs w:val="24"/>
              </w:rPr>
              <w:t>8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83,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7</w:t>
            </w:r>
            <w:r w:rsidR="006C5F51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704DAD" w:rsidRDefault="00122518" w:rsidP="00122518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color w:val="FF0000"/>
                <w:highlight w:val="yellow"/>
                <w:lang w:val="ru-RU"/>
              </w:rPr>
            </w:pPr>
            <w:r w:rsidRPr="00704DAD">
              <w:rPr>
                <w:rFonts w:cs="Times New Roman"/>
                <w:highlight w:val="yellow"/>
                <w:lang w:val="ru-RU"/>
              </w:rPr>
              <w:t>Невский пр., д. 61</w:t>
            </w:r>
            <w:r w:rsidR="003D71C0" w:rsidRPr="00704DAD">
              <w:rPr>
                <w:rFonts w:cs="Times New Roman"/>
                <w:highlight w:val="yellow"/>
                <w:lang w:val="ru-RU"/>
              </w:rPr>
              <w:t>,</w:t>
            </w:r>
            <w:r w:rsidRPr="00704DAD">
              <w:rPr>
                <w:rFonts w:cs="Times New Roman"/>
                <w:highlight w:val="yellow"/>
                <w:lang w:val="ru-RU"/>
              </w:rPr>
              <w:t xml:space="preserve"> – Стремянная ул., д. 14</w:t>
            </w:r>
          </w:p>
        </w:tc>
        <w:tc>
          <w:tcPr>
            <w:tcW w:w="4678" w:type="dxa"/>
            <w:shd w:val="clear" w:color="auto" w:fill="auto"/>
          </w:tcPr>
          <w:p w:rsidR="00D70DC9" w:rsidRPr="00704DAD" w:rsidRDefault="00D70DC9" w:rsidP="00300B92">
            <w:pPr>
              <w:pStyle w:val="ConsPlusNormal"/>
              <w:rPr>
                <w:highlight w:val="yellow"/>
              </w:rPr>
            </w:pPr>
            <w:r w:rsidRPr="00704DAD">
              <w:rPr>
                <w:highlight w:val="yellow"/>
              </w:rPr>
              <w:t>- ремонт тротуарной плитки</w:t>
            </w:r>
            <w:r w:rsidR="0098209D" w:rsidRPr="00704DAD">
              <w:rPr>
                <w:highlight w:val="yellow"/>
              </w:rPr>
              <w:t xml:space="preserve"> </w:t>
            </w:r>
            <w:r w:rsidR="00EC3252" w:rsidRPr="00704DAD">
              <w:rPr>
                <w:highlight w:val="yellow"/>
              </w:rPr>
              <w:t>(612,25</w:t>
            </w:r>
            <w:r w:rsidR="00CE2061" w:rsidRPr="00704DAD">
              <w:rPr>
                <w:highlight w:val="yellow"/>
              </w:rPr>
              <w:t xml:space="preserve"> кв. м);</w:t>
            </w:r>
          </w:p>
        </w:tc>
        <w:tc>
          <w:tcPr>
            <w:tcW w:w="2239" w:type="dxa"/>
            <w:shd w:val="clear" w:color="auto" w:fill="auto"/>
          </w:tcPr>
          <w:p w:rsidR="00D70DC9" w:rsidRPr="00704DAD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highlight w:val="yellow"/>
                <w:lang w:val="ru-RU"/>
              </w:rPr>
            </w:pPr>
            <w:r w:rsidRPr="00704DAD">
              <w:rPr>
                <w:rFonts w:cs="Times New Roman"/>
                <w:highlight w:val="yellow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704DAD" w:rsidRDefault="006C5F51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04DAD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  <w:r w:rsidR="00862B57" w:rsidRPr="00704DAD">
              <w:rPr>
                <w:rFonts w:ascii="Times New Roman" w:hAnsi="Times New Roman"/>
                <w:sz w:val="24"/>
                <w:szCs w:val="24"/>
                <w:highlight w:val="yellow"/>
              </w:rPr>
              <w:t> </w:t>
            </w:r>
            <w:r w:rsidRPr="00704DAD">
              <w:rPr>
                <w:rFonts w:ascii="Times New Roman" w:hAnsi="Times New Roman"/>
                <w:sz w:val="24"/>
                <w:szCs w:val="24"/>
                <w:highlight w:val="yellow"/>
              </w:rPr>
              <w:t>721,</w:t>
            </w:r>
            <w:r w:rsidR="00AD6133" w:rsidRPr="00704DAD">
              <w:rPr>
                <w:rFonts w:ascii="Times New Roman" w:hAnsi="Times New Roman"/>
                <w:sz w:val="24"/>
                <w:szCs w:val="24"/>
                <w:highlight w:val="yellow"/>
              </w:rPr>
              <w:t>68</w:t>
            </w:r>
          </w:p>
          <w:p w:rsidR="00D70DC9" w:rsidRPr="00704DAD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704DAD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highlight w:val="yellow"/>
                <w:lang w:val="ru-RU"/>
              </w:rPr>
            </w:pPr>
            <w:r w:rsidRPr="00704DAD">
              <w:rPr>
                <w:rFonts w:cs="Times New Roman"/>
                <w:highlight w:val="yellow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8</w:t>
            </w:r>
            <w:r w:rsidR="006C5F51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FC2419" w:rsidRDefault="00300B92" w:rsidP="00300B92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</w:t>
            </w:r>
            <w:r w:rsidR="00CE2061" w:rsidRPr="00FC2419">
              <w:rPr>
                <w:rFonts w:cs="Times New Roman"/>
                <w:lang w:val="ru-RU"/>
              </w:rPr>
              <w:t>,</w:t>
            </w:r>
            <w:r w:rsidRPr="00FC2419">
              <w:rPr>
                <w:rFonts w:cs="Times New Roman"/>
                <w:lang w:val="ru-RU"/>
              </w:rPr>
              <w:t xml:space="preserve"> д. 65</w:t>
            </w:r>
          </w:p>
        </w:tc>
        <w:tc>
          <w:tcPr>
            <w:tcW w:w="4678" w:type="dxa"/>
            <w:shd w:val="clear" w:color="auto" w:fill="auto"/>
          </w:tcPr>
          <w:p w:rsidR="00D70DC9" w:rsidRPr="00FC2419" w:rsidRDefault="00D70DC9" w:rsidP="00D70DC9">
            <w:pPr>
              <w:pStyle w:val="ConsPlusNormal"/>
            </w:pPr>
            <w:r w:rsidRPr="00FC2419">
              <w:t>- ремонт тротуарной плитки (2</w:t>
            </w:r>
            <w:r w:rsidR="00300B92" w:rsidRPr="00FC2419">
              <w:t>09,66</w:t>
            </w:r>
            <w:r w:rsidRPr="00FC2419">
              <w:t xml:space="preserve"> кв. м);</w:t>
            </w:r>
          </w:p>
          <w:p w:rsidR="00D70DC9" w:rsidRPr="00FC2419" w:rsidRDefault="00D70DC9" w:rsidP="00383FA2">
            <w:pPr>
              <w:pStyle w:val="ConsPlusNormal"/>
            </w:pPr>
            <w:r w:rsidRPr="00FC2419">
              <w:t>- восстановление газона</w:t>
            </w:r>
            <w:r w:rsidR="00383FA2" w:rsidRPr="00FC2419">
              <w:t xml:space="preserve"> </w:t>
            </w:r>
            <w:r w:rsidRPr="00FC2419">
              <w:t>(</w:t>
            </w:r>
            <w:r w:rsidR="00300B92" w:rsidRPr="00FC2419">
              <w:t>22,8</w:t>
            </w:r>
            <w:r w:rsidRPr="00FC2419">
              <w:t xml:space="preserve"> кв. м)</w:t>
            </w: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300B92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1</w:t>
            </w:r>
            <w:r w:rsidR="00862B57" w:rsidRPr="00FC2419">
              <w:rPr>
                <w:rFonts w:ascii="Times New Roman" w:hAnsi="Times New Roman"/>
                <w:sz w:val="24"/>
                <w:szCs w:val="24"/>
              </w:rPr>
              <w:t> 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190,7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9</w:t>
            </w:r>
            <w:r w:rsidR="006C5F51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FC2419" w:rsidRDefault="00300B92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Стремянная ул.</w:t>
            </w:r>
            <w:r w:rsidR="00CE2061" w:rsidRPr="00FC2419">
              <w:rPr>
                <w:rFonts w:cs="Times New Roman"/>
                <w:lang w:val="ru-RU"/>
              </w:rPr>
              <w:t>,</w:t>
            </w:r>
            <w:r w:rsidRPr="00FC2419">
              <w:rPr>
                <w:rFonts w:cs="Times New Roman"/>
                <w:lang w:val="ru-RU"/>
              </w:rPr>
              <w:t xml:space="preserve"> д. 2-4</w:t>
            </w:r>
          </w:p>
        </w:tc>
        <w:tc>
          <w:tcPr>
            <w:tcW w:w="4678" w:type="dxa"/>
            <w:shd w:val="clear" w:color="auto" w:fill="auto"/>
          </w:tcPr>
          <w:p w:rsidR="00D70DC9" w:rsidRPr="00FC2419" w:rsidRDefault="00D70DC9" w:rsidP="00D70DC9">
            <w:pPr>
              <w:pStyle w:val="ConsPlusNormal"/>
            </w:pPr>
            <w:r w:rsidRPr="00FC2419">
              <w:t xml:space="preserve">- ремонт тротуарной плитки </w:t>
            </w:r>
          </w:p>
          <w:p w:rsidR="00D70DC9" w:rsidRPr="00FC2419" w:rsidRDefault="00300B92" w:rsidP="00D70DC9">
            <w:pPr>
              <w:pStyle w:val="ConsPlusNormal"/>
            </w:pPr>
            <w:r w:rsidRPr="00FC2419">
              <w:t>(318,5</w:t>
            </w:r>
            <w:r w:rsidR="00D70DC9" w:rsidRPr="00FC2419">
              <w:t xml:space="preserve"> кв. м);</w:t>
            </w:r>
          </w:p>
          <w:p w:rsidR="00D70DC9" w:rsidRPr="00FC2419" w:rsidRDefault="00D70DC9" w:rsidP="00D70DC9">
            <w:pPr>
              <w:pStyle w:val="ConsPlusNormal"/>
            </w:pP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300B92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1</w:t>
            </w:r>
            <w:r w:rsidR="00862B57" w:rsidRPr="00FC2419">
              <w:rPr>
                <w:rFonts w:ascii="Times New Roman" w:hAnsi="Times New Roman"/>
                <w:sz w:val="24"/>
                <w:szCs w:val="24"/>
              </w:rPr>
              <w:t> 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053,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70DC9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D70DC9" w:rsidRPr="00FC2419" w:rsidRDefault="00FC241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10</w:t>
            </w:r>
            <w:r w:rsidR="006C5F51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70DC9" w:rsidRPr="00FC2419" w:rsidRDefault="00945764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Стремянная ул.</w:t>
            </w:r>
            <w:r w:rsidR="00CE2061" w:rsidRPr="00FC2419">
              <w:rPr>
                <w:rFonts w:cs="Times New Roman"/>
                <w:lang w:val="ru-RU"/>
              </w:rPr>
              <w:t>,</w:t>
            </w:r>
            <w:r w:rsidRPr="00FC2419">
              <w:rPr>
                <w:rFonts w:cs="Times New Roman"/>
                <w:lang w:val="ru-RU"/>
              </w:rPr>
              <w:t xml:space="preserve"> д. 4</w:t>
            </w:r>
          </w:p>
        </w:tc>
        <w:tc>
          <w:tcPr>
            <w:tcW w:w="4678" w:type="dxa"/>
            <w:shd w:val="clear" w:color="auto" w:fill="auto"/>
          </w:tcPr>
          <w:p w:rsidR="0098209D" w:rsidRPr="00FC2419" w:rsidRDefault="00D70DC9" w:rsidP="00D70DC9">
            <w:pPr>
              <w:pStyle w:val="ConsPlusNormal"/>
            </w:pPr>
            <w:r w:rsidRPr="00FC2419">
              <w:t xml:space="preserve">- ремонт </w:t>
            </w:r>
            <w:r w:rsidR="00FA0D54" w:rsidRPr="00FC2419">
              <w:t>асфальтового покрытия</w:t>
            </w:r>
            <w:r w:rsidR="0098209D" w:rsidRPr="00FC2419">
              <w:t xml:space="preserve"> </w:t>
            </w:r>
          </w:p>
          <w:p w:rsidR="00D70DC9" w:rsidRPr="00FC2419" w:rsidRDefault="00945764" w:rsidP="00D70DC9">
            <w:pPr>
              <w:pStyle w:val="ConsPlusNormal"/>
            </w:pPr>
            <w:r w:rsidRPr="00FC2419">
              <w:t>(479,2</w:t>
            </w:r>
            <w:r w:rsidR="00D70DC9" w:rsidRPr="00FC2419">
              <w:t xml:space="preserve"> кв. м);</w:t>
            </w:r>
          </w:p>
          <w:p w:rsidR="00D70DC9" w:rsidRPr="00FC2419" w:rsidRDefault="00D70DC9" w:rsidP="00D70DC9">
            <w:pPr>
              <w:pStyle w:val="ConsPlusNormal"/>
            </w:pPr>
            <w:r w:rsidRPr="00FC2419">
              <w:t xml:space="preserve">- восстановление газона </w:t>
            </w:r>
          </w:p>
          <w:p w:rsidR="00D70DC9" w:rsidRPr="00FC2419" w:rsidRDefault="00FA0D54" w:rsidP="00D70DC9">
            <w:pPr>
              <w:pStyle w:val="ConsPlusNormal"/>
            </w:pPr>
            <w:r w:rsidRPr="00FC2419">
              <w:t>(154</w:t>
            </w:r>
            <w:r w:rsidR="00D70DC9" w:rsidRPr="00FC2419">
              <w:t xml:space="preserve"> кв. м)</w:t>
            </w:r>
          </w:p>
        </w:tc>
        <w:tc>
          <w:tcPr>
            <w:tcW w:w="2239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D70DC9" w:rsidRPr="00FC2419" w:rsidRDefault="00FA0D54" w:rsidP="00D70DC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2</w:t>
            </w:r>
            <w:r w:rsidR="00862B57" w:rsidRPr="00FC2419">
              <w:rPr>
                <w:rFonts w:ascii="Times New Roman" w:hAnsi="Times New Roman"/>
                <w:sz w:val="24"/>
                <w:szCs w:val="24"/>
              </w:rPr>
              <w:t> </w:t>
            </w:r>
            <w:r w:rsidRPr="00FC2419">
              <w:rPr>
                <w:rFonts w:ascii="Times New Roman" w:hAnsi="Times New Roman"/>
                <w:sz w:val="24"/>
                <w:szCs w:val="24"/>
              </w:rPr>
              <w:t>084,</w:t>
            </w:r>
            <w:r w:rsidR="00AD6133" w:rsidRPr="00FC2419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D70DC9" w:rsidRPr="00FC2419" w:rsidRDefault="00D70DC9" w:rsidP="001604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D70DC9" w:rsidRPr="00FC2419" w:rsidRDefault="00D70DC9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CC058F" w:rsidRPr="008F5F67" w:rsidTr="00704DAD">
        <w:trPr>
          <w:cantSplit/>
          <w:trHeight w:val="965"/>
          <w:jc w:val="center"/>
        </w:trPr>
        <w:tc>
          <w:tcPr>
            <w:tcW w:w="562" w:type="dxa"/>
            <w:shd w:val="clear" w:color="auto" w:fill="auto"/>
          </w:tcPr>
          <w:p w:rsidR="00CC058F" w:rsidRPr="00FC2419" w:rsidRDefault="00FC2419" w:rsidP="00704D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1</w:t>
            </w:r>
            <w:r w:rsidR="00704DAD">
              <w:rPr>
                <w:rFonts w:eastAsia="Calibri" w:cs="Times New Roman"/>
                <w:kern w:val="0"/>
                <w:lang w:val="ru-RU" w:eastAsia="en-US" w:bidi="ar-SA"/>
              </w:rPr>
              <w:t>1</w:t>
            </w:r>
            <w:r w:rsidR="00CC058F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C058F" w:rsidRPr="00FC2419" w:rsidRDefault="00CE2061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у</w:t>
            </w:r>
            <w:r w:rsidR="00CC058F" w:rsidRPr="00FC2419">
              <w:rPr>
                <w:rFonts w:cs="Times New Roman"/>
                <w:lang w:val="ru-RU"/>
              </w:rPr>
              <w:t>л. Ломоносова, д.</w:t>
            </w:r>
            <w:r w:rsidR="009022C7" w:rsidRPr="00FC2419">
              <w:rPr>
                <w:rFonts w:cs="Times New Roman"/>
                <w:lang w:val="ru-RU"/>
              </w:rPr>
              <w:t xml:space="preserve"> </w:t>
            </w:r>
            <w:r w:rsidR="00CC058F" w:rsidRPr="00FC2419">
              <w:rPr>
                <w:rFonts w:cs="Times New Roman"/>
                <w:lang w:val="ru-RU"/>
              </w:rPr>
              <w:t>11-13</w:t>
            </w:r>
          </w:p>
        </w:tc>
        <w:tc>
          <w:tcPr>
            <w:tcW w:w="4678" w:type="dxa"/>
            <w:shd w:val="clear" w:color="auto" w:fill="auto"/>
          </w:tcPr>
          <w:p w:rsidR="00CE2061" w:rsidRPr="00FC2419" w:rsidRDefault="00CE2061" w:rsidP="00CE2061">
            <w:pPr>
              <w:pStyle w:val="ConsPlusNormal"/>
            </w:pPr>
            <w:r w:rsidRPr="00FC2419">
              <w:t>- ремонт асфальтового покрытия</w:t>
            </w:r>
          </w:p>
          <w:p w:rsidR="00CC058F" w:rsidRPr="00FC2419" w:rsidRDefault="00CE2061" w:rsidP="00D70DC9">
            <w:pPr>
              <w:pStyle w:val="ConsPlusNormal"/>
            </w:pPr>
            <w:r w:rsidRPr="00FC2419">
              <w:t>(1 228,57 кв. м)</w:t>
            </w:r>
          </w:p>
        </w:tc>
        <w:tc>
          <w:tcPr>
            <w:tcW w:w="2239" w:type="dxa"/>
            <w:shd w:val="clear" w:color="auto" w:fill="auto"/>
          </w:tcPr>
          <w:p w:rsidR="00CC058F" w:rsidRPr="00FC2419" w:rsidRDefault="00DB3D1B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7F3AE7" w:rsidRPr="00FC2419" w:rsidRDefault="00CE2061" w:rsidP="00CE2061">
            <w:pPr>
              <w:pStyle w:val="af3"/>
              <w:jc w:val="center"/>
            </w:pPr>
            <w:r w:rsidRPr="00FC2419">
              <w:rPr>
                <w:rFonts w:ascii="Times New Roman" w:hAnsi="Times New Roman"/>
                <w:sz w:val="24"/>
                <w:szCs w:val="24"/>
              </w:rPr>
              <w:t>4 973,41</w:t>
            </w:r>
            <w:r w:rsidRPr="00FC2419">
              <w:t xml:space="preserve"> </w:t>
            </w:r>
          </w:p>
          <w:p w:rsidR="00CC058F" w:rsidRPr="00FC2419" w:rsidRDefault="00CC058F" w:rsidP="00CE206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CC058F" w:rsidRPr="00FC2419" w:rsidRDefault="00DB3D1B" w:rsidP="00D70DC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264AD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lastRenderedPageBreak/>
              <w:t>1</w:t>
            </w:r>
            <w:r w:rsidR="00704DAD">
              <w:rPr>
                <w:rFonts w:eastAsia="Calibri" w:cs="Times New Roman"/>
                <w:kern w:val="0"/>
                <w:lang w:val="ru-RU" w:eastAsia="en-US" w:bidi="ar-SA"/>
              </w:rPr>
              <w:t>2</w:t>
            </w:r>
            <w:r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 xml:space="preserve">Невский пр., д. 45 – </w:t>
            </w:r>
          </w:p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ул. Рубинштейна, д. 2</w:t>
            </w:r>
          </w:p>
        </w:tc>
        <w:tc>
          <w:tcPr>
            <w:tcW w:w="4678" w:type="dxa"/>
            <w:shd w:val="clear" w:color="auto" w:fill="auto"/>
          </w:tcPr>
          <w:p w:rsidR="002264AD" w:rsidRPr="00FC2419" w:rsidRDefault="002264AD" w:rsidP="002264AD">
            <w:pPr>
              <w:pStyle w:val="ConsPlusNormal"/>
            </w:pPr>
            <w:r w:rsidRPr="00FC2419">
              <w:t>- ремонт тротуарной плитки (381,9 кв. м);</w:t>
            </w:r>
          </w:p>
          <w:p w:rsidR="002264AD" w:rsidRPr="00FC2419" w:rsidRDefault="002264AD" w:rsidP="002264AD">
            <w:pPr>
              <w:pStyle w:val="ConsPlusNormal"/>
            </w:pPr>
            <w:r w:rsidRPr="00FC2419">
              <w:t>- восстановление газона (57,9 кв. м)</w:t>
            </w:r>
          </w:p>
        </w:tc>
        <w:tc>
          <w:tcPr>
            <w:tcW w:w="2239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1264,1</w:t>
            </w:r>
          </w:p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2264AD" w:rsidRPr="00FC2419" w:rsidRDefault="00BE3939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264AD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2264AD" w:rsidRPr="00FC2419" w:rsidRDefault="00704D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13</w:t>
            </w:r>
            <w:r w:rsidR="002264AD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пр., д. 47 – Владимирский пр., д. 1</w:t>
            </w:r>
          </w:p>
        </w:tc>
        <w:tc>
          <w:tcPr>
            <w:tcW w:w="4678" w:type="dxa"/>
            <w:shd w:val="clear" w:color="auto" w:fill="auto"/>
          </w:tcPr>
          <w:p w:rsidR="002264AD" w:rsidRPr="00FC2419" w:rsidRDefault="002264AD" w:rsidP="002264AD">
            <w:pPr>
              <w:pStyle w:val="ConsPlusNormal"/>
            </w:pPr>
            <w:r w:rsidRPr="00FC2419">
              <w:t>- ремонт тротуарной плитки (95,66 кв. м);</w:t>
            </w:r>
          </w:p>
          <w:p w:rsidR="002264AD" w:rsidRPr="00FC2419" w:rsidRDefault="002264AD" w:rsidP="002264AD">
            <w:pPr>
              <w:pStyle w:val="ConsPlusNormal"/>
            </w:pPr>
            <w:r w:rsidRPr="00FC2419">
              <w:t>- восстановление газона (7,9 кв. м)</w:t>
            </w:r>
          </w:p>
        </w:tc>
        <w:tc>
          <w:tcPr>
            <w:tcW w:w="2239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362,5</w:t>
            </w:r>
          </w:p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264AD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2264AD" w:rsidRPr="00FC2419" w:rsidRDefault="00704D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14</w:t>
            </w:r>
            <w:r w:rsidR="002264AD" w:rsidRP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 д. 53</w:t>
            </w:r>
          </w:p>
        </w:tc>
        <w:tc>
          <w:tcPr>
            <w:tcW w:w="4678" w:type="dxa"/>
            <w:shd w:val="clear" w:color="auto" w:fill="auto"/>
          </w:tcPr>
          <w:p w:rsidR="002264AD" w:rsidRPr="00FC2419" w:rsidRDefault="002264AD" w:rsidP="002264AD">
            <w:pPr>
              <w:pStyle w:val="ConsPlusNormal"/>
            </w:pPr>
            <w:r w:rsidRPr="00FC2419">
              <w:t>- ремонт тротуарной плитки (596,62 кв. м);</w:t>
            </w:r>
          </w:p>
          <w:p w:rsidR="002264AD" w:rsidRPr="00FC2419" w:rsidRDefault="002264AD" w:rsidP="002264AD">
            <w:pPr>
              <w:pStyle w:val="ConsPlusNormal"/>
            </w:pPr>
          </w:p>
        </w:tc>
        <w:tc>
          <w:tcPr>
            <w:tcW w:w="2239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2202,8</w:t>
            </w:r>
          </w:p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264AD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2264AD" w:rsidRPr="00FC2419" w:rsidRDefault="00704D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15</w:t>
            </w:r>
            <w:r w:rsid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 д. 63</w:t>
            </w:r>
          </w:p>
        </w:tc>
        <w:tc>
          <w:tcPr>
            <w:tcW w:w="4678" w:type="dxa"/>
            <w:shd w:val="clear" w:color="auto" w:fill="auto"/>
          </w:tcPr>
          <w:p w:rsidR="002264AD" w:rsidRPr="00FC2419" w:rsidRDefault="002264AD" w:rsidP="002264AD">
            <w:pPr>
              <w:pStyle w:val="ConsPlusNormal"/>
            </w:pPr>
            <w:r w:rsidRPr="00FC2419">
              <w:t>- ремонт тротуарной плитки (528,58 кв. м);</w:t>
            </w:r>
          </w:p>
          <w:p w:rsidR="002264AD" w:rsidRPr="00FC2419" w:rsidRDefault="002264AD" w:rsidP="002264AD">
            <w:pPr>
              <w:pStyle w:val="ConsPlusNormal"/>
            </w:pPr>
            <w:r w:rsidRPr="00FC2419">
              <w:t>- восстановление газона (106,7 кв. м)</w:t>
            </w:r>
          </w:p>
        </w:tc>
        <w:tc>
          <w:tcPr>
            <w:tcW w:w="2239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2544,7</w:t>
            </w:r>
          </w:p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264AD" w:rsidRPr="008F5F67" w:rsidTr="00704DAD">
        <w:trPr>
          <w:cantSplit/>
          <w:trHeight w:val="386"/>
          <w:jc w:val="center"/>
        </w:trPr>
        <w:tc>
          <w:tcPr>
            <w:tcW w:w="562" w:type="dxa"/>
            <w:shd w:val="clear" w:color="auto" w:fill="auto"/>
          </w:tcPr>
          <w:p w:rsidR="002264AD" w:rsidRPr="00FC2419" w:rsidRDefault="00704D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16</w:t>
            </w:r>
            <w:r w:rsidR="00FC2419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Невский пр. д. 73-75</w:t>
            </w:r>
          </w:p>
        </w:tc>
        <w:tc>
          <w:tcPr>
            <w:tcW w:w="4678" w:type="dxa"/>
            <w:shd w:val="clear" w:color="auto" w:fill="auto"/>
          </w:tcPr>
          <w:p w:rsidR="002264AD" w:rsidRPr="00FC2419" w:rsidRDefault="002264AD" w:rsidP="002264AD">
            <w:pPr>
              <w:pStyle w:val="ConsPlusNormal"/>
            </w:pPr>
            <w:r w:rsidRPr="00FC2419">
              <w:t>- ремонт тротуарной плитки (362,35 кв. м);</w:t>
            </w:r>
          </w:p>
          <w:p w:rsidR="002264AD" w:rsidRPr="00FC2419" w:rsidRDefault="002264AD" w:rsidP="002264AD">
            <w:pPr>
              <w:pStyle w:val="ConsPlusNormal"/>
            </w:pPr>
            <w:r w:rsidRPr="00FC2419">
              <w:t>- восстановление газона (43,1 кв. м)</w:t>
            </w:r>
          </w:p>
        </w:tc>
        <w:tc>
          <w:tcPr>
            <w:tcW w:w="2239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бюджета/субсидия из бюджета СПб</w:t>
            </w:r>
          </w:p>
        </w:tc>
        <w:tc>
          <w:tcPr>
            <w:tcW w:w="2126" w:type="dxa"/>
            <w:shd w:val="clear" w:color="auto" w:fill="auto"/>
          </w:tcPr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19">
              <w:rPr>
                <w:rFonts w:ascii="Times New Roman" w:hAnsi="Times New Roman"/>
                <w:sz w:val="24"/>
                <w:szCs w:val="24"/>
              </w:rPr>
              <w:t>1486,8</w:t>
            </w:r>
          </w:p>
          <w:p w:rsidR="002264AD" w:rsidRPr="00FC2419" w:rsidRDefault="002264AD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2264AD" w:rsidRPr="00FC2419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A855C4" w:rsidRPr="008F5F67" w:rsidTr="00704DAD">
        <w:trPr>
          <w:cantSplit/>
          <w:trHeight w:val="386"/>
          <w:jc w:val="center"/>
        </w:trPr>
        <w:tc>
          <w:tcPr>
            <w:tcW w:w="10456" w:type="dxa"/>
            <w:gridSpan w:val="4"/>
            <w:shd w:val="clear" w:color="auto" w:fill="auto"/>
          </w:tcPr>
          <w:p w:rsidR="00A855C4" w:rsidRPr="00FC2419" w:rsidRDefault="00A855C4" w:rsidP="00FC241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Итого:</w:t>
            </w:r>
          </w:p>
        </w:tc>
        <w:tc>
          <w:tcPr>
            <w:tcW w:w="2126" w:type="dxa"/>
            <w:shd w:val="clear" w:color="auto" w:fill="auto"/>
          </w:tcPr>
          <w:p w:rsidR="00A855C4" w:rsidRPr="00FC2419" w:rsidRDefault="00704DAD" w:rsidP="00A855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lang w:val="ru-RU"/>
              </w:rPr>
              <w:t>26 817,49</w:t>
            </w:r>
          </w:p>
          <w:p w:rsidR="00A855C4" w:rsidRPr="00FC2419" w:rsidRDefault="00A855C4" w:rsidP="002264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8" w:type="dxa"/>
            <w:shd w:val="clear" w:color="auto" w:fill="auto"/>
          </w:tcPr>
          <w:p w:rsidR="00A855C4" w:rsidRPr="00FC2419" w:rsidRDefault="00A855C4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</w:p>
        </w:tc>
      </w:tr>
      <w:tr w:rsidR="002264AD" w:rsidRPr="00D665B8" w:rsidTr="004758E1">
        <w:trPr>
          <w:cantSplit/>
          <w:trHeight w:val="386"/>
          <w:jc w:val="center"/>
        </w:trPr>
        <w:tc>
          <w:tcPr>
            <w:tcW w:w="15920" w:type="dxa"/>
            <w:gridSpan w:val="6"/>
            <w:shd w:val="clear" w:color="auto" w:fill="auto"/>
          </w:tcPr>
          <w:p w:rsidR="002264AD" w:rsidRPr="00FC2419" w:rsidRDefault="002264AD" w:rsidP="00FC2419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*</w:t>
            </w:r>
            <w:r w:rsidR="00760566" w:rsidRPr="00D02AB2">
              <w:rPr>
                <w:rFonts w:cs="Times New Roman"/>
                <w:lang w:val="ru-RU"/>
              </w:rPr>
              <w:t xml:space="preserve"> Размер </w:t>
            </w:r>
            <w:proofErr w:type="spellStart"/>
            <w:r w:rsidR="00760566" w:rsidRPr="00D02AB2">
              <w:rPr>
                <w:rFonts w:cs="Times New Roman"/>
                <w:lang w:val="ru-RU"/>
              </w:rPr>
              <w:t>софинансирования</w:t>
            </w:r>
            <w:proofErr w:type="spellEnd"/>
            <w:r w:rsidR="00760566" w:rsidRPr="00D02AB2">
              <w:rPr>
                <w:rFonts w:cs="Times New Roman"/>
                <w:lang w:val="ru-RU"/>
              </w:rPr>
              <w:t xml:space="preserve"> из бюджета Санкт-Петербурга расходных обязательств МО </w:t>
            </w:r>
            <w:proofErr w:type="spellStart"/>
            <w:r w:rsidR="00760566" w:rsidRPr="00D02AB2">
              <w:rPr>
                <w:rFonts w:cs="Times New Roman"/>
                <w:lang w:val="ru-RU"/>
              </w:rPr>
              <w:t>МО</w:t>
            </w:r>
            <w:proofErr w:type="spellEnd"/>
            <w:r w:rsidR="00760566" w:rsidRPr="00D02AB2">
              <w:rPr>
                <w:rFonts w:cs="Times New Roman"/>
                <w:lang w:val="ru-RU"/>
              </w:rPr>
              <w:t xml:space="preserve"> Владимирский округ</w:t>
            </w:r>
            <w:r w:rsidR="00760566">
              <w:rPr>
                <w:rFonts w:cs="Times New Roman"/>
                <w:lang w:val="ru-RU"/>
              </w:rPr>
              <w:t xml:space="preserve"> в 2025 году по данным мероприятиям предоставлен на основании 87% и 13% (согласно Постановления Правительства Санкт-Петербурга от 29.10.2024 № 950 «О внесении изменений в постановление Правительства Санкт-Петербурга от 07.10.2020 № 802 об установлении предельного уровня </w:t>
            </w:r>
            <w:proofErr w:type="spellStart"/>
            <w:r w:rsidR="00760566">
              <w:rPr>
                <w:rFonts w:cs="Times New Roman"/>
                <w:lang w:val="ru-RU"/>
              </w:rPr>
              <w:t>софинансирования</w:t>
            </w:r>
            <w:proofErr w:type="spellEnd"/>
            <w:r w:rsidR="00760566">
              <w:rPr>
                <w:rFonts w:cs="Times New Roman"/>
                <w:lang w:val="ru-RU"/>
              </w:rPr>
              <w:t xml:space="preserve"> из бюджета Санкт-Петербурга расходных обязательств внутригородских муниципальных образований города федерального значения Санкт-Петербурга на 2025 год».</w:t>
            </w:r>
          </w:p>
        </w:tc>
      </w:tr>
      <w:tr w:rsidR="002264AD" w:rsidRPr="00D665B8" w:rsidTr="004758E1">
        <w:trPr>
          <w:cantSplit/>
          <w:trHeight w:val="386"/>
          <w:jc w:val="center"/>
        </w:trPr>
        <w:tc>
          <w:tcPr>
            <w:tcW w:w="15920" w:type="dxa"/>
            <w:gridSpan w:val="6"/>
            <w:shd w:val="clear" w:color="auto" w:fill="auto"/>
          </w:tcPr>
          <w:p w:rsidR="002264AD" w:rsidRPr="00FC2419" w:rsidRDefault="002264AD" w:rsidP="00704DAD">
            <w:pPr>
              <w:widowControl/>
              <w:suppressAutoHyphens w:val="0"/>
              <w:spacing w:after="160" w:line="259" w:lineRule="auto"/>
              <w:textAlignment w:val="auto"/>
              <w:rPr>
                <w:rFonts w:cs="Times New Roman"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Адресная программа на 202</w:t>
            </w:r>
            <w:r w:rsidR="00704DAD">
              <w:rPr>
                <w:rFonts w:cs="Times New Roman"/>
                <w:lang w:val="ru-RU"/>
              </w:rPr>
              <w:t>6</w:t>
            </w:r>
            <w:r w:rsidRPr="00FC2419">
              <w:rPr>
                <w:rFonts w:cs="Times New Roman"/>
                <w:lang w:val="ru-RU"/>
              </w:rPr>
              <w:t>-202</w:t>
            </w:r>
            <w:r w:rsidR="00822ECC" w:rsidRPr="00FC2419">
              <w:rPr>
                <w:rFonts w:cs="Times New Roman"/>
                <w:lang w:val="ru-RU"/>
              </w:rPr>
              <w:t>7</w:t>
            </w:r>
            <w:r w:rsidRPr="00FC2419">
              <w:rPr>
                <w:rFonts w:cs="Times New Roman"/>
                <w:lang w:val="ru-RU"/>
              </w:rPr>
              <w:t xml:space="preserve"> гг. будет дополнена</w:t>
            </w:r>
            <w:r w:rsidR="00A855C4" w:rsidRPr="00FC2419">
              <w:rPr>
                <w:rFonts w:cs="Times New Roman"/>
                <w:lang w:val="ru-RU"/>
              </w:rPr>
              <w:t>.</w:t>
            </w:r>
          </w:p>
        </w:tc>
      </w:tr>
      <w:tr w:rsidR="002264AD" w:rsidRPr="00517705" w:rsidTr="004758E1">
        <w:trPr>
          <w:cantSplit/>
          <w:trHeight w:val="339"/>
          <w:jc w:val="center"/>
        </w:trPr>
        <w:tc>
          <w:tcPr>
            <w:tcW w:w="15920" w:type="dxa"/>
            <w:gridSpan w:val="6"/>
            <w:shd w:val="clear" w:color="auto" w:fill="auto"/>
          </w:tcPr>
          <w:p w:rsidR="002264AD" w:rsidRPr="001E00F5" w:rsidRDefault="002264AD" w:rsidP="002264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lang w:val="ru-RU" w:eastAsia="ar-SA"/>
              </w:rPr>
              <w:t xml:space="preserve">Осуществление </w:t>
            </w:r>
            <w:r w:rsidRPr="00C207F6">
              <w:rPr>
                <w:rFonts w:eastAsia="Calibri" w:cs="Times New Roman"/>
                <w:lang w:val="ru-RU" w:eastAsia="ar-SA"/>
              </w:rPr>
              <w:t>технического надзора за производством работ по</w:t>
            </w:r>
            <w:r>
              <w:rPr>
                <w:rFonts w:eastAsia="Calibri" w:cs="Times New Roman"/>
                <w:lang w:val="ru-RU" w:eastAsia="ar-SA"/>
              </w:rPr>
              <w:t xml:space="preserve"> реализации проекта благоустройства</w:t>
            </w:r>
            <w:r w:rsidRPr="00C207F6">
              <w:rPr>
                <w:rFonts w:eastAsia="Calibri" w:cs="Times New Roman"/>
                <w:lang w:val="ru-RU" w:eastAsia="ar-SA"/>
              </w:rPr>
              <w:t xml:space="preserve">, проведение лабораторных исследований, </w:t>
            </w:r>
            <w:r>
              <w:rPr>
                <w:rFonts w:eastAsia="Calibri" w:cs="Times New Roman"/>
                <w:lang w:val="ru-RU" w:eastAsia="ar-SA"/>
              </w:rPr>
              <w:t>осуществление экспертизы работ</w:t>
            </w:r>
            <w:r w:rsidR="00A855C4">
              <w:rPr>
                <w:rFonts w:eastAsia="Calibri" w:cs="Times New Roman"/>
                <w:lang w:val="ru-RU" w:eastAsia="ar-SA"/>
              </w:rPr>
              <w:t>.</w:t>
            </w:r>
          </w:p>
        </w:tc>
      </w:tr>
    </w:tbl>
    <w:p w:rsidR="002336BD" w:rsidRDefault="002336BD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144DE9" w:rsidRPr="00E46017" w:rsidRDefault="00144DE9" w:rsidP="00144DE9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>Адресная программа по ремонту покрытий участками</w:t>
      </w:r>
    </w:p>
    <w:p w:rsidR="00144DE9" w:rsidRPr="00E46017" w:rsidRDefault="00144DE9" w:rsidP="00144DE9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lastRenderedPageBreak/>
        <w:t>в 202</w:t>
      </w:r>
      <w:r w:rsidR="0005126F">
        <w:rPr>
          <w:rFonts w:eastAsia="Times New Roman" w:cs="Times New Roman"/>
          <w:b/>
          <w:kern w:val="0"/>
          <w:lang w:val="ru-RU" w:eastAsia="ru-RU" w:bidi="ar-SA"/>
        </w:rPr>
        <w:t>5</w:t>
      </w:r>
      <w:r w:rsidRPr="00E46017">
        <w:rPr>
          <w:rFonts w:eastAsia="Times New Roman" w:cs="Times New Roman"/>
          <w:b/>
          <w:kern w:val="0"/>
          <w:lang w:val="ru-RU" w:eastAsia="ru-RU" w:bidi="ar-SA"/>
        </w:rPr>
        <w:t>-202</w:t>
      </w:r>
      <w:r w:rsidR="0005126F">
        <w:rPr>
          <w:rFonts w:eastAsia="Times New Roman" w:cs="Times New Roman"/>
          <w:b/>
          <w:kern w:val="0"/>
          <w:lang w:val="ru-RU" w:eastAsia="ru-RU" w:bidi="ar-SA"/>
        </w:rPr>
        <w:t>7</w:t>
      </w: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 гг.</w:t>
      </w:r>
    </w:p>
    <w:p w:rsidR="00144DE9" w:rsidRPr="00E46017" w:rsidRDefault="00144DE9" w:rsidP="00144DE9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5528"/>
        <w:gridCol w:w="2551"/>
        <w:gridCol w:w="2268"/>
      </w:tblGrid>
      <w:tr w:rsidR="00144DE9" w:rsidRPr="006630DC" w:rsidTr="00144DE9">
        <w:trPr>
          <w:cantSplit/>
          <w:tblHeader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№ п/п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Адрес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Вид</w:t>
            </w: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 xml:space="preserve"> работ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 xml:space="preserve">Площадь, </w:t>
            </w: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кв. м</w:t>
            </w:r>
          </w:p>
        </w:tc>
      </w:tr>
      <w:tr w:rsidR="00144DE9" w:rsidRPr="006630DC" w:rsidTr="00144DE9">
        <w:trPr>
          <w:cantSplit/>
          <w:tblHeader/>
          <w:jc w:val="center"/>
        </w:trPr>
        <w:tc>
          <w:tcPr>
            <w:tcW w:w="675" w:type="dxa"/>
            <w:vMerge/>
            <w:shd w:val="clear" w:color="auto" w:fill="auto"/>
          </w:tcPr>
          <w:p w:rsidR="00144DE9" w:rsidRPr="0098050B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4DE9" w:rsidRPr="0098050B" w:rsidRDefault="00144DE9" w:rsidP="00144DE9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4DE9" w:rsidRPr="0098050B" w:rsidRDefault="00144DE9" w:rsidP="00144DE9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Асфальт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Мощение</w:t>
            </w:r>
          </w:p>
          <w:p w:rsidR="00144DE9" w:rsidRPr="00B37801" w:rsidRDefault="00144DE9" w:rsidP="00144DE9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(</w:t>
            </w:r>
            <w:r w:rsidR="00A8130E">
              <w:rPr>
                <w:rFonts w:eastAsia="Calibri" w:cs="Times New Roman"/>
                <w:b/>
                <w:kern w:val="0"/>
                <w:lang w:val="ru-RU" w:eastAsia="en-US" w:bidi="ar-SA"/>
              </w:rPr>
              <w:t xml:space="preserve">тротуарная </w:t>
            </w:r>
            <w:r w:rsidRPr="00B37801">
              <w:rPr>
                <w:rFonts w:eastAsia="Calibri" w:cs="Times New Roman"/>
                <w:b/>
                <w:kern w:val="0"/>
                <w:lang w:val="ru-RU" w:eastAsia="en-US" w:bidi="ar-SA"/>
              </w:rPr>
              <w:t>плитка)</w:t>
            </w:r>
          </w:p>
        </w:tc>
      </w:tr>
      <w:tr w:rsidR="00A72237" w:rsidRPr="00A72237" w:rsidTr="00144DE9">
        <w:trPr>
          <w:cantSplit/>
          <w:jc w:val="center"/>
        </w:trPr>
        <w:tc>
          <w:tcPr>
            <w:tcW w:w="14850" w:type="dxa"/>
            <w:gridSpan w:val="5"/>
            <w:shd w:val="clear" w:color="auto" w:fill="auto"/>
          </w:tcPr>
          <w:p w:rsidR="00144DE9" w:rsidRPr="00A72237" w:rsidRDefault="00144DE9" w:rsidP="0005126F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A72237">
              <w:rPr>
                <w:rFonts w:eastAsia="Calibri" w:cs="Times New Roman"/>
                <w:kern w:val="0"/>
                <w:lang w:val="ru-RU" w:eastAsia="en-US" w:bidi="ar-SA"/>
              </w:rPr>
              <w:t>Адресная программа на 202</w:t>
            </w:r>
            <w:r w:rsidR="0005126F">
              <w:rPr>
                <w:rFonts w:eastAsia="Calibri" w:cs="Times New Roman"/>
                <w:kern w:val="0"/>
                <w:lang w:val="ru-RU" w:eastAsia="en-US" w:bidi="ar-SA"/>
              </w:rPr>
              <w:t>5</w:t>
            </w:r>
            <w:r w:rsidRPr="00A72237">
              <w:rPr>
                <w:rFonts w:eastAsia="Calibri" w:cs="Times New Roman"/>
                <w:kern w:val="0"/>
                <w:lang w:val="ru-RU" w:eastAsia="en-US" w:bidi="ar-SA"/>
              </w:rPr>
              <w:t>-202</w:t>
            </w:r>
            <w:r w:rsidR="0005126F">
              <w:rPr>
                <w:rFonts w:eastAsia="Calibri" w:cs="Times New Roman"/>
                <w:kern w:val="0"/>
                <w:lang w:val="ru-RU" w:eastAsia="en-US" w:bidi="ar-SA"/>
              </w:rPr>
              <w:t>7</w:t>
            </w:r>
            <w:r w:rsidRPr="00A72237">
              <w:rPr>
                <w:rFonts w:eastAsia="Calibri" w:cs="Times New Roman"/>
                <w:kern w:val="0"/>
                <w:lang w:val="ru-RU" w:eastAsia="en-US" w:bidi="ar-SA"/>
              </w:rPr>
              <w:t xml:space="preserve"> гг. будет дополнена.</w:t>
            </w:r>
          </w:p>
        </w:tc>
      </w:tr>
    </w:tbl>
    <w:p w:rsidR="00A8130E" w:rsidRDefault="00A8130E" w:rsidP="00AA3B0F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AA3B0F" w:rsidRPr="00E46017" w:rsidRDefault="00AA3B0F" w:rsidP="00AA3B0F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Адресная программа </w:t>
      </w:r>
    </w:p>
    <w:p w:rsidR="00AA3B0F" w:rsidRPr="00E46017" w:rsidRDefault="00AA3B0F" w:rsidP="00AA3B0F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по разработке проектно-сметной документации </w:t>
      </w:r>
    </w:p>
    <w:p w:rsidR="00AA3B0F" w:rsidRPr="00E46017" w:rsidRDefault="00AA3B0F" w:rsidP="00AA3B0F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на </w:t>
      </w:r>
      <w:r w:rsidR="00301DCE" w:rsidRPr="00E46017">
        <w:rPr>
          <w:rFonts w:eastAsia="Times New Roman" w:cs="Times New Roman"/>
          <w:b/>
          <w:kern w:val="0"/>
          <w:lang w:val="ru-RU" w:eastAsia="ru-RU" w:bidi="ar-SA"/>
        </w:rPr>
        <w:t>обеспечение ремонта покрытий</w:t>
      </w:r>
      <w:r w:rsidRPr="00E46017">
        <w:rPr>
          <w:rFonts w:eastAsia="Times New Roman" w:cs="Times New Roman"/>
          <w:b/>
          <w:kern w:val="0"/>
          <w:lang w:val="ru-RU" w:eastAsia="ru-RU" w:bidi="ar-SA"/>
        </w:rPr>
        <w:t xml:space="preserve"> внутрикварт</w:t>
      </w:r>
      <w:r w:rsidR="00301DCE" w:rsidRPr="00E46017">
        <w:rPr>
          <w:rFonts w:eastAsia="Times New Roman" w:cs="Times New Roman"/>
          <w:b/>
          <w:kern w:val="0"/>
          <w:lang w:val="ru-RU" w:eastAsia="ru-RU" w:bidi="ar-SA"/>
        </w:rPr>
        <w:t>альных территорий и элементов благоустройства</w:t>
      </w:r>
    </w:p>
    <w:p w:rsidR="00AA3B0F" w:rsidRDefault="00AA3B0F" w:rsidP="006B0020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en-US" w:eastAsia="ru-RU" w:bidi="ar-SA"/>
        </w:rPr>
      </w:pPr>
      <w:r w:rsidRPr="00E46017">
        <w:rPr>
          <w:rFonts w:eastAsia="Times New Roman" w:cs="Times New Roman"/>
          <w:b/>
          <w:kern w:val="0"/>
          <w:lang w:val="ru-RU" w:eastAsia="ru-RU" w:bidi="ar-SA"/>
        </w:rPr>
        <w:t>в 202</w:t>
      </w:r>
      <w:r w:rsidR="0005126F">
        <w:rPr>
          <w:rFonts w:eastAsia="Times New Roman" w:cs="Times New Roman"/>
          <w:b/>
          <w:kern w:val="0"/>
          <w:lang w:val="ru-RU" w:eastAsia="ru-RU" w:bidi="ar-SA"/>
        </w:rPr>
        <w:t>5</w:t>
      </w:r>
      <w:r w:rsidR="00362C89" w:rsidRPr="00E46017">
        <w:rPr>
          <w:rFonts w:eastAsia="Times New Roman" w:cs="Times New Roman"/>
          <w:b/>
          <w:kern w:val="0"/>
          <w:lang w:val="en-US" w:eastAsia="ru-RU" w:bidi="ar-SA"/>
        </w:rPr>
        <w:t>-202</w:t>
      </w:r>
      <w:r w:rsidR="0005126F">
        <w:rPr>
          <w:rFonts w:eastAsia="Times New Roman" w:cs="Times New Roman"/>
          <w:b/>
          <w:kern w:val="0"/>
          <w:lang w:val="ru-RU" w:eastAsia="ru-RU" w:bidi="ar-SA"/>
        </w:rPr>
        <w:t>7</w:t>
      </w:r>
      <w:r w:rsidR="00362C89" w:rsidRPr="00E46017">
        <w:rPr>
          <w:rFonts w:eastAsia="Times New Roman" w:cs="Times New Roman"/>
          <w:b/>
          <w:kern w:val="0"/>
          <w:lang w:val="en-US" w:eastAsia="ru-RU" w:bidi="ar-SA"/>
        </w:rPr>
        <w:t xml:space="preserve"> </w:t>
      </w:r>
      <w:proofErr w:type="spellStart"/>
      <w:r w:rsidR="00362C89" w:rsidRPr="00E46017">
        <w:rPr>
          <w:rFonts w:eastAsia="Times New Roman" w:cs="Times New Roman"/>
          <w:b/>
          <w:kern w:val="0"/>
          <w:lang w:val="en-US" w:eastAsia="ru-RU" w:bidi="ar-SA"/>
        </w:rPr>
        <w:t>гг</w:t>
      </w:r>
      <w:proofErr w:type="spellEnd"/>
      <w:r w:rsidR="00362C89" w:rsidRPr="00E46017">
        <w:rPr>
          <w:rFonts w:eastAsia="Times New Roman" w:cs="Times New Roman"/>
          <w:b/>
          <w:kern w:val="0"/>
          <w:lang w:val="en-US" w:eastAsia="ru-RU" w:bidi="ar-SA"/>
        </w:rPr>
        <w:t>.</w:t>
      </w:r>
    </w:p>
    <w:p w:rsidR="009033AA" w:rsidRDefault="009033AA" w:rsidP="006B0020">
      <w:pPr>
        <w:widowControl/>
        <w:suppressAutoHyphens w:val="0"/>
        <w:spacing w:line="240" w:lineRule="auto"/>
        <w:contextualSpacing/>
        <w:jc w:val="center"/>
        <w:textAlignment w:val="auto"/>
      </w:pPr>
    </w:p>
    <w:tbl>
      <w:tblPr>
        <w:tblW w:w="1403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2693"/>
        <w:gridCol w:w="3402"/>
        <w:gridCol w:w="2982"/>
      </w:tblGrid>
      <w:tr w:rsidR="00AA3B0F" w:rsidRPr="00EF58A4" w:rsidTr="006B0020">
        <w:trPr>
          <w:cantSplit/>
          <w:trHeight w:val="83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B0F" w:rsidRPr="00EF58A4" w:rsidRDefault="00AA3B0F" w:rsidP="00FE69DE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Style w:val="1"/>
                <w:rFonts w:cs="Times New Roman"/>
                <w:b/>
                <w:bCs/>
                <w:lang w:val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B0F" w:rsidRPr="004A2AB0" w:rsidRDefault="00AA3B0F" w:rsidP="00FE69DE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Адрес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0F" w:rsidRPr="00020C2D" w:rsidRDefault="00AA3B0F" w:rsidP="00FE69DE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Ориентировочная площадь проектирования (кв. 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0F" w:rsidRPr="00EF58A4" w:rsidRDefault="00AA3B0F" w:rsidP="00FE69DE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B0F" w:rsidRPr="00EF58A4" w:rsidRDefault="00AA3B0F" w:rsidP="00FE69DE">
            <w:pPr>
              <w:pStyle w:val="af"/>
              <w:jc w:val="center"/>
              <w:rPr>
                <w:rFonts w:cs="Times New Roman"/>
                <w:b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A855C4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у</w:t>
            </w:r>
            <w:r w:rsidR="00524706">
              <w:rPr>
                <w:rFonts w:eastAsia="Calibri" w:cs="Times New Roman"/>
                <w:kern w:val="0"/>
                <w:lang w:val="ru-RU" w:eastAsia="en-US" w:bidi="ar-SA"/>
              </w:rPr>
              <w:t>л. Правды, д.20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1578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EC5BB3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EC5BB3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2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A855C4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у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>л. Ломоносова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,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 xml:space="preserve"> д. 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3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A855C4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у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>л. Ломоносова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,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 xml:space="preserve"> д. 24-26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4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A855C4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у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>л. Рубинштейна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,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 xml:space="preserve"> д.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5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Лиговский пр. д. 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A007A3">
        <w:trPr>
          <w:cantSplit/>
          <w:trHeight w:val="2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6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A855C4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у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>л. Марата</w:t>
            </w:r>
            <w:r>
              <w:rPr>
                <w:rFonts w:eastAsia="Calibri" w:cs="Times New Roman"/>
                <w:kern w:val="0"/>
                <w:lang w:val="ru-RU" w:eastAsia="en-US" w:bidi="ar-SA"/>
              </w:rPr>
              <w:t>,</w:t>
            </w:r>
            <w:r w:rsidR="00524706" w:rsidRPr="00277BCA">
              <w:rPr>
                <w:rFonts w:eastAsia="Calibri" w:cs="Times New Roman"/>
                <w:kern w:val="0"/>
                <w:lang w:val="ru-RU" w:eastAsia="en-US" w:bidi="ar-SA"/>
              </w:rPr>
              <w:t xml:space="preserve"> д. 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260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524706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7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Социалистическая</w:t>
            </w:r>
            <w:r w:rsidR="00A855C4">
              <w:rPr>
                <w:rFonts w:eastAsia="Calibri" w:cs="Times New Roman"/>
                <w:kern w:val="0"/>
                <w:lang w:val="ru-RU" w:eastAsia="en-US" w:bidi="ar-SA"/>
              </w:rPr>
              <w:t xml:space="preserve"> ул.,</w:t>
            </w: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 xml:space="preserve"> д. 15/67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1150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06" w:rsidRPr="00277BCA" w:rsidRDefault="00524706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05126F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Default="0005126F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913ADF" w:rsidRDefault="0005126F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Ул. </w:t>
            </w:r>
            <w:r w:rsidR="0081598A" w:rsidRPr="00913ADF">
              <w:rPr>
                <w:rFonts w:eastAsia="Calibri" w:cs="Times New Roman"/>
                <w:kern w:val="0"/>
                <w:lang w:val="ru-RU" w:eastAsia="en-US" w:bidi="ar-SA"/>
              </w:rPr>
              <w:t>Коломенская,</w:t>
            </w: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 д.8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92376B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05126F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FC2419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05126F" w:rsidRPr="00BA0416" w:rsidTr="006B0020">
        <w:trPr>
          <w:cantSplit/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Default="0005126F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913ADF" w:rsidRDefault="0005126F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>Ул.</w:t>
            </w:r>
            <w:r w:rsidR="00FC2419"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 </w:t>
            </w: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>К.</w:t>
            </w:r>
            <w:r w:rsidR="0081598A">
              <w:rPr>
                <w:rFonts w:eastAsia="Calibri" w:cs="Times New Roman"/>
                <w:kern w:val="0"/>
                <w:lang w:val="ru-RU" w:eastAsia="en-US" w:bidi="ar-SA"/>
              </w:rPr>
              <w:t xml:space="preserve"> </w:t>
            </w:r>
            <w:proofErr w:type="spellStart"/>
            <w:proofErr w:type="gramStart"/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>Заслонова</w:t>
            </w:r>
            <w:proofErr w:type="spellEnd"/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 ,</w:t>
            </w:r>
            <w:proofErr w:type="gramEnd"/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>д. 28-30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92376B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5500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05126F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FC2419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  <w:tr w:rsidR="0005126F" w:rsidRPr="00BA0416" w:rsidTr="0081598A">
        <w:trPr>
          <w:cantSplit/>
          <w:trHeight w:val="2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Default="0005126F" w:rsidP="00A855C4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913ADF" w:rsidRDefault="0005126F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Кузнечный </w:t>
            </w:r>
            <w:r w:rsidR="0081598A">
              <w:rPr>
                <w:rFonts w:eastAsia="Calibri" w:cs="Times New Roman"/>
                <w:kern w:val="0"/>
                <w:lang w:val="ru-RU" w:eastAsia="en-US" w:bidi="ar-SA"/>
              </w:rPr>
              <w:t>пер</w:t>
            </w:r>
            <w:r w:rsidR="007571D2">
              <w:rPr>
                <w:rFonts w:eastAsia="Calibri" w:cs="Times New Roman"/>
                <w:kern w:val="0"/>
                <w:lang w:val="ru-RU" w:eastAsia="en-US" w:bidi="ar-SA"/>
              </w:rPr>
              <w:t xml:space="preserve">. </w:t>
            </w:r>
            <w:r w:rsidR="001533C8" w:rsidRPr="00913ADF">
              <w:rPr>
                <w:rFonts w:eastAsia="Calibri" w:cs="Times New Roman"/>
                <w:kern w:val="0"/>
                <w:lang w:val="ru-RU" w:eastAsia="en-US" w:bidi="ar-SA"/>
              </w:rPr>
              <w:t>8</w:t>
            </w:r>
            <w:r w:rsidR="007571D2">
              <w:rPr>
                <w:rFonts w:eastAsia="Calibri" w:cs="Times New Roman"/>
                <w:kern w:val="0"/>
                <w:lang w:val="ru-RU" w:eastAsia="en-US" w:bidi="ar-SA"/>
              </w:rPr>
              <w:t>–</w:t>
            </w:r>
            <w:r w:rsidRPr="00913ADF">
              <w:rPr>
                <w:rFonts w:eastAsia="Calibri" w:cs="Times New Roman"/>
                <w:kern w:val="0"/>
                <w:lang w:val="ru-RU" w:eastAsia="en-US" w:bidi="ar-SA"/>
              </w:rPr>
              <w:t xml:space="preserve"> Колокольная</w:t>
            </w:r>
            <w:r w:rsidR="007571D2">
              <w:rPr>
                <w:rFonts w:eastAsia="Calibri" w:cs="Times New Roman"/>
                <w:kern w:val="0"/>
                <w:lang w:val="ru-RU" w:eastAsia="en-US" w:bidi="ar-SA"/>
              </w:rPr>
              <w:t xml:space="preserve"> ул., д.</w:t>
            </w:r>
            <w:r w:rsidR="001533C8" w:rsidRPr="00913ADF">
              <w:rPr>
                <w:rFonts w:eastAsia="Calibri" w:cs="Times New Roman"/>
                <w:kern w:val="0"/>
                <w:lang w:val="ru-RU" w:eastAsia="en-US" w:bidi="ar-SA"/>
              </w:rPr>
              <w:t>7</w:t>
            </w:r>
          </w:p>
          <w:p w:rsidR="00FC2419" w:rsidRPr="00913ADF" w:rsidRDefault="00FC2419" w:rsidP="00FC2419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1533C8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1400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05126F" w:rsidP="00524706">
            <w:pPr>
              <w:pStyle w:val="af"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Средства местного бюджета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26F" w:rsidRPr="00277BCA" w:rsidRDefault="00FC2419" w:rsidP="00524706">
            <w:pPr>
              <w:pStyle w:val="af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277BCA">
              <w:rPr>
                <w:rFonts w:eastAsia="Calibri" w:cs="Times New Roman"/>
                <w:kern w:val="0"/>
                <w:lang w:val="ru-RU" w:eastAsia="en-US" w:bidi="ar-SA"/>
              </w:rPr>
              <w:t>Отдел благоустройства</w:t>
            </w:r>
          </w:p>
        </w:tc>
      </w:tr>
    </w:tbl>
    <w:p w:rsidR="000B7499" w:rsidRDefault="000B7499">
      <w:pPr>
        <w:widowControl/>
        <w:suppressAutoHyphens w:val="0"/>
        <w:spacing w:line="240" w:lineRule="auto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p w:rsidR="0082111E" w:rsidRPr="006B0020" w:rsidRDefault="00E27651" w:rsidP="00E66EFC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  <w:r w:rsidRPr="006B0020">
        <w:rPr>
          <w:rFonts w:eastAsia="Calibri" w:cs="Times New Roman"/>
          <w:b/>
          <w:kern w:val="0"/>
          <w:lang w:val="ru-RU" w:eastAsia="ar-SA" w:bidi="ar-SA"/>
        </w:rPr>
        <w:t>Адресная программа по содержанию детских и спортивных площадок, включая ремонт расположенных</w:t>
      </w:r>
    </w:p>
    <w:p w:rsidR="00E27651" w:rsidRPr="006B0020" w:rsidRDefault="00E27651" w:rsidP="00393607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  <w:r w:rsidRPr="006B0020">
        <w:rPr>
          <w:rFonts w:eastAsia="Calibri" w:cs="Times New Roman"/>
          <w:b/>
          <w:kern w:val="0"/>
          <w:lang w:val="ru-RU" w:eastAsia="ar-SA" w:bidi="ar-SA"/>
        </w:rPr>
        <w:t>на них элементов благоустройства</w:t>
      </w:r>
      <w:r w:rsidR="007F28FF" w:rsidRPr="006B0020">
        <w:rPr>
          <w:rFonts w:eastAsia="Calibri" w:cs="Times New Roman"/>
          <w:b/>
          <w:kern w:val="0"/>
          <w:lang w:val="ru-RU" w:eastAsia="ar-SA" w:bidi="ar-SA"/>
        </w:rPr>
        <w:t>,</w:t>
      </w:r>
      <w:r w:rsidR="00306E5F" w:rsidRPr="006B0020">
        <w:rPr>
          <w:rFonts w:eastAsia="Calibri" w:cs="Times New Roman"/>
          <w:b/>
          <w:kern w:val="0"/>
          <w:lang w:val="ru-RU" w:eastAsia="ar-SA" w:bidi="ar-SA"/>
        </w:rPr>
        <w:t xml:space="preserve"> в</w:t>
      </w:r>
      <w:r w:rsidR="00B53D0A" w:rsidRPr="006B0020">
        <w:rPr>
          <w:rFonts w:eastAsia="Calibri" w:cs="Times New Roman"/>
          <w:b/>
          <w:kern w:val="0"/>
          <w:lang w:val="ru-RU" w:eastAsia="ar-SA" w:bidi="ar-SA"/>
        </w:rPr>
        <w:t xml:space="preserve"> 202</w:t>
      </w:r>
      <w:r w:rsidR="00FC2419">
        <w:rPr>
          <w:rFonts w:eastAsia="Calibri" w:cs="Times New Roman"/>
          <w:b/>
          <w:kern w:val="0"/>
          <w:lang w:val="ru-RU" w:eastAsia="ar-SA" w:bidi="ar-SA"/>
        </w:rPr>
        <w:t>5</w:t>
      </w:r>
      <w:r w:rsidR="00B53D0A" w:rsidRPr="006B0020">
        <w:rPr>
          <w:rFonts w:eastAsia="Calibri" w:cs="Times New Roman"/>
          <w:b/>
          <w:kern w:val="0"/>
          <w:lang w:val="ru-RU" w:eastAsia="ar-SA" w:bidi="ar-SA"/>
        </w:rPr>
        <w:t>-202</w:t>
      </w:r>
      <w:r w:rsidR="00FC2419">
        <w:rPr>
          <w:rFonts w:eastAsia="Calibri" w:cs="Times New Roman"/>
          <w:b/>
          <w:kern w:val="0"/>
          <w:lang w:val="ru-RU" w:eastAsia="ar-SA" w:bidi="ar-SA"/>
        </w:rPr>
        <w:t>7</w:t>
      </w:r>
      <w:r w:rsidRPr="006B0020">
        <w:rPr>
          <w:rFonts w:eastAsia="Calibri" w:cs="Times New Roman"/>
          <w:b/>
          <w:kern w:val="0"/>
          <w:lang w:val="ru-RU" w:eastAsia="ar-SA" w:bidi="ar-SA"/>
        </w:rPr>
        <w:t xml:space="preserve"> гг.</w:t>
      </w:r>
    </w:p>
    <w:p w:rsidR="00E27651" w:rsidRPr="006B0020" w:rsidRDefault="00E27651" w:rsidP="00E27651">
      <w:pPr>
        <w:widowControl/>
        <w:spacing w:line="240" w:lineRule="auto"/>
        <w:jc w:val="both"/>
        <w:textAlignment w:val="auto"/>
        <w:rPr>
          <w:rFonts w:eastAsia="Calibri" w:cs="Times New Roman"/>
          <w:kern w:val="0"/>
          <w:lang w:val="ru-RU" w:eastAsia="ar-SA" w:bidi="ar-SA"/>
        </w:rPr>
      </w:pPr>
    </w:p>
    <w:tbl>
      <w:tblPr>
        <w:tblW w:w="14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90"/>
        <w:gridCol w:w="2693"/>
      </w:tblGrid>
      <w:tr w:rsidR="00E27651" w:rsidRPr="00E27651" w:rsidTr="00295A77">
        <w:trPr>
          <w:cantSplit/>
          <w:trHeight w:val="369"/>
          <w:tblHeader/>
          <w:jc w:val="center"/>
        </w:trPr>
        <w:tc>
          <w:tcPr>
            <w:tcW w:w="12190" w:type="dxa"/>
            <w:shd w:val="clear" w:color="auto" w:fill="auto"/>
          </w:tcPr>
          <w:p w:rsidR="00E27651" w:rsidRPr="00306E5F" w:rsidRDefault="00E27651" w:rsidP="00E27651">
            <w:pPr>
              <w:snapToGrid w:val="0"/>
              <w:spacing w:line="240" w:lineRule="auto"/>
              <w:jc w:val="center"/>
              <w:textAlignment w:val="auto"/>
              <w:rPr>
                <w:rFonts w:cs="Times New Roman"/>
                <w:b/>
                <w:bCs/>
                <w:lang w:val="ru-RU" w:eastAsia="ar-SA" w:bidi="ar-SA"/>
              </w:rPr>
            </w:pPr>
            <w:r w:rsidRPr="00306E5F">
              <w:rPr>
                <w:rFonts w:cs="Times New Roman"/>
                <w:b/>
                <w:bCs/>
                <w:lang w:val="ru-RU" w:eastAsia="ar-SA" w:bidi="ar-SA"/>
              </w:rPr>
              <w:lastRenderedPageBreak/>
              <w:t>Назначение</w:t>
            </w:r>
          </w:p>
        </w:tc>
        <w:tc>
          <w:tcPr>
            <w:tcW w:w="2693" w:type="dxa"/>
            <w:shd w:val="clear" w:color="auto" w:fill="auto"/>
          </w:tcPr>
          <w:p w:rsidR="00E27651" w:rsidRPr="00306E5F" w:rsidRDefault="00E27651" w:rsidP="00E27651">
            <w:pPr>
              <w:snapToGrid w:val="0"/>
              <w:spacing w:line="240" w:lineRule="auto"/>
              <w:jc w:val="center"/>
              <w:textAlignment w:val="auto"/>
              <w:rPr>
                <w:rFonts w:cs="Times New Roman"/>
                <w:b/>
                <w:bCs/>
                <w:lang w:val="ru-RU" w:eastAsia="ar-SA" w:bidi="ar-SA"/>
              </w:rPr>
            </w:pPr>
            <w:r w:rsidRPr="00306E5F">
              <w:rPr>
                <w:rFonts w:cs="Times New Roman"/>
                <w:b/>
                <w:bCs/>
                <w:lang w:val="ru-RU" w:eastAsia="ar-SA" w:bidi="ar-SA"/>
              </w:rPr>
              <w:t>Количество, ед.</w:t>
            </w:r>
          </w:p>
        </w:tc>
      </w:tr>
      <w:tr w:rsidR="00E27651" w:rsidRPr="00E27651" w:rsidTr="00295A77">
        <w:trPr>
          <w:cantSplit/>
          <w:trHeight w:val="257"/>
          <w:jc w:val="center"/>
        </w:trPr>
        <w:tc>
          <w:tcPr>
            <w:tcW w:w="12190" w:type="dxa"/>
            <w:shd w:val="clear" w:color="auto" w:fill="auto"/>
          </w:tcPr>
          <w:p w:rsidR="00E27651" w:rsidRPr="005879D0" w:rsidRDefault="00E27651" w:rsidP="00E27651">
            <w:pPr>
              <w:snapToGrid w:val="0"/>
              <w:spacing w:line="240" w:lineRule="auto"/>
              <w:textAlignment w:val="auto"/>
              <w:rPr>
                <w:rFonts w:cs="Times New Roman"/>
                <w:lang w:val="ru-RU" w:eastAsia="ar-SA" w:bidi="ar-SA"/>
              </w:rPr>
            </w:pPr>
            <w:r w:rsidRPr="005879D0">
              <w:rPr>
                <w:rFonts w:cs="Times New Roman"/>
                <w:lang w:val="ru-RU" w:eastAsia="ar-SA" w:bidi="ar-SA"/>
              </w:rPr>
              <w:t>Детские площадки</w:t>
            </w:r>
          </w:p>
        </w:tc>
        <w:tc>
          <w:tcPr>
            <w:tcW w:w="2693" w:type="dxa"/>
            <w:shd w:val="clear" w:color="auto" w:fill="auto"/>
          </w:tcPr>
          <w:p w:rsidR="00E27651" w:rsidRPr="00FC2419" w:rsidRDefault="00E27651" w:rsidP="00704DAD">
            <w:pPr>
              <w:snapToGrid w:val="0"/>
              <w:spacing w:line="240" w:lineRule="auto"/>
              <w:jc w:val="center"/>
              <w:textAlignment w:val="auto"/>
              <w:rPr>
                <w:rFonts w:cs="Times New Roman"/>
                <w:lang w:val="ru-RU" w:eastAsia="ar-SA" w:bidi="ar-SA"/>
              </w:rPr>
            </w:pPr>
            <w:r w:rsidRPr="00FC2419">
              <w:rPr>
                <w:rFonts w:cs="Times New Roman"/>
                <w:lang w:val="ru-RU" w:eastAsia="ar-SA" w:bidi="ar-SA"/>
              </w:rPr>
              <w:t>4</w:t>
            </w:r>
            <w:r w:rsidR="00704DAD">
              <w:rPr>
                <w:rFonts w:cs="Times New Roman"/>
                <w:lang w:val="ru-RU" w:eastAsia="ar-SA" w:bidi="ar-SA"/>
              </w:rPr>
              <w:t>7</w:t>
            </w:r>
          </w:p>
        </w:tc>
      </w:tr>
      <w:tr w:rsidR="00E27651" w:rsidRPr="00E27651" w:rsidTr="00295A77">
        <w:trPr>
          <w:cantSplit/>
          <w:jc w:val="center"/>
        </w:trPr>
        <w:tc>
          <w:tcPr>
            <w:tcW w:w="12190" w:type="dxa"/>
            <w:shd w:val="clear" w:color="auto" w:fill="auto"/>
          </w:tcPr>
          <w:p w:rsidR="00E27651" w:rsidRPr="005879D0" w:rsidRDefault="00E27651" w:rsidP="00E27651">
            <w:pPr>
              <w:snapToGrid w:val="0"/>
              <w:spacing w:line="240" w:lineRule="auto"/>
              <w:textAlignment w:val="auto"/>
              <w:rPr>
                <w:rFonts w:cs="Times New Roman"/>
                <w:lang w:val="ru-RU" w:eastAsia="ar-SA" w:bidi="ar-SA"/>
              </w:rPr>
            </w:pPr>
            <w:r w:rsidRPr="005879D0">
              <w:rPr>
                <w:rFonts w:cs="Times New Roman"/>
                <w:lang w:val="ru-RU" w:eastAsia="ar-SA" w:bidi="ar-SA"/>
              </w:rPr>
              <w:t>Спортивные площадки</w:t>
            </w:r>
          </w:p>
        </w:tc>
        <w:tc>
          <w:tcPr>
            <w:tcW w:w="2693" w:type="dxa"/>
            <w:shd w:val="clear" w:color="auto" w:fill="auto"/>
          </w:tcPr>
          <w:p w:rsidR="00E27651" w:rsidRPr="00FC2419" w:rsidRDefault="00CF671C" w:rsidP="00E27651">
            <w:pPr>
              <w:snapToGrid w:val="0"/>
              <w:spacing w:line="240" w:lineRule="auto"/>
              <w:jc w:val="center"/>
              <w:textAlignment w:val="auto"/>
              <w:rPr>
                <w:rFonts w:cs="Times New Roman"/>
                <w:lang w:val="ru-RU" w:eastAsia="ar-SA" w:bidi="ar-SA"/>
              </w:rPr>
            </w:pPr>
            <w:r w:rsidRPr="00FC2419">
              <w:rPr>
                <w:rFonts w:cs="Times New Roman"/>
                <w:lang w:val="ru-RU" w:eastAsia="ar-SA" w:bidi="ar-SA"/>
              </w:rPr>
              <w:t>7</w:t>
            </w:r>
            <w:r w:rsidR="006C5527" w:rsidRPr="00FC2419">
              <w:rPr>
                <w:rFonts w:cs="Times New Roman"/>
                <w:lang w:val="ru-RU" w:eastAsia="ar-SA" w:bidi="ar-SA"/>
              </w:rPr>
              <w:t xml:space="preserve"> </w:t>
            </w:r>
          </w:p>
        </w:tc>
      </w:tr>
      <w:tr w:rsidR="00E27651" w:rsidRPr="00E27651" w:rsidTr="00295A77">
        <w:trPr>
          <w:cantSplit/>
          <w:jc w:val="center"/>
        </w:trPr>
        <w:tc>
          <w:tcPr>
            <w:tcW w:w="12190" w:type="dxa"/>
            <w:shd w:val="clear" w:color="auto" w:fill="auto"/>
          </w:tcPr>
          <w:p w:rsidR="00E27651" w:rsidRPr="005879D0" w:rsidRDefault="00E27651" w:rsidP="00E27651">
            <w:pPr>
              <w:snapToGrid w:val="0"/>
              <w:spacing w:line="240" w:lineRule="auto"/>
              <w:textAlignment w:val="auto"/>
              <w:rPr>
                <w:rFonts w:cs="Times New Roman"/>
                <w:lang w:val="ru-RU" w:eastAsia="ar-SA" w:bidi="ar-SA"/>
              </w:rPr>
            </w:pPr>
            <w:r w:rsidRPr="005879D0">
              <w:rPr>
                <w:rFonts w:cs="Times New Roman"/>
                <w:lang w:val="ru-RU" w:eastAsia="ar-SA" w:bidi="ar-SA"/>
              </w:rPr>
              <w:t>Зона отдыха</w:t>
            </w:r>
          </w:p>
        </w:tc>
        <w:tc>
          <w:tcPr>
            <w:tcW w:w="2693" w:type="dxa"/>
            <w:shd w:val="clear" w:color="auto" w:fill="auto"/>
          </w:tcPr>
          <w:p w:rsidR="00E27651" w:rsidRPr="005879D0" w:rsidRDefault="00CF671C" w:rsidP="00E27651">
            <w:pPr>
              <w:snapToGrid w:val="0"/>
              <w:spacing w:line="240" w:lineRule="auto"/>
              <w:jc w:val="center"/>
              <w:textAlignment w:val="auto"/>
              <w:rPr>
                <w:rFonts w:cs="Times New Roman"/>
                <w:lang w:val="ru-RU" w:eastAsia="ar-SA" w:bidi="ar-SA"/>
              </w:rPr>
            </w:pPr>
            <w:r w:rsidRPr="005879D0">
              <w:rPr>
                <w:rFonts w:cs="Times New Roman"/>
                <w:lang w:val="ru-RU" w:eastAsia="ar-SA" w:bidi="ar-SA"/>
              </w:rPr>
              <w:t>2</w:t>
            </w:r>
          </w:p>
        </w:tc>
      </w:tr>
    </w:tbl>
    <w:p w:rsidR="00E66EFC" w:rsidRDefault="00E66EFC" w:rsidP="005352B3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ar-SA" w:bidi="ar-SA"/>
        </w:rPr>
      </w:pPr>
    </w:p>
    <w:p w:rsidR="006B0020" w:rsidRDefault="004363F6" w:rsidP="005352B3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  <w:r w:rsidRPr="006B0020">
        <w:rPr>
          <w:rFonts w:eastAsia="Calibri" w:cs="Times New Roman"/>
          <w:b/>
          <w:kern w:val="0"/>
          <w:lang w:val="ru-RU" w:eastAsia="ar-SA" w:bidi="ar-SA"/>
        </w:rPr>
        <w:t xml:space="preserve">Работы по сопровождению информационно-аналитической системы GIS BIS для управления инфраструктурой </w:t>
      </w:r>
    </w:p>
    <w:p w:rsidR="004363F6" w:rsidRDefault="004363F6" w:rsidP="005352B3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  <w:r w:rsidRPr="006B0020">
        <w:rPr>
          <w:rFonts w:eastAsia="Calibri" w:cs="Times New Roman"/>
          <w:b/>
          <w:kern w:val="0"/>
          <w:lang w:val="ru-RU" w:eastAsia="ar-SA" w:bidi="ar-SA"/>
        </w:rPr>
        <w:t>муниципального образования Владимирский округ в</w:t>
      </w:r>
      <w:r w:rsidR="004A2AB0" w:rsidRPr="006B0020">
        <w:rPr>
          <w:rFonts w:eastAsia="Calibri" w:cs="Times New Roman"/>
          <w:b/>
          <w:kern w:val="0"/>
          <w:lang w:val="ru-RU" w:eastAsia="ar-SA" w:bidi="ar-SA"/>
        </w:rPr>
        <w:t xml:space="preserve"> 202</w:t>
      </w:r>
      <w:r w:rsidR="00FC2419">
        <w:rPr>
          <w:rFonts w:eastAsia="Calibri" w:cs="Times New Roman"/>
          <w:b/>
          <w:kern w:val="0"/>
          <w:lang w:val="ru-RU" w:eastAsia="ar-SA" w:bidi="ar-SA"/>
        </w:rPr>
        <w:t>5</w:t>
      </w:r>
      <w:r w:rsidR="004A2AB0" w:rsidRPr="006B0020">
        <w:rPr>
          <w:rFonts w:eastAsia="Calibri" w:cs="Times New Roman"/>
          <w:b/>
          <w:kern w:val="0"/>
          <w:lang w:val="ru-RU" w:eastAsia="ar-SA" w:bidi="ar-SA"/>
        </w:rPr>
        <w:t>-202</w:t>
      </w:r>
      <w:r w:rsidR="00FC2419">
        <w:rPr>
          <w:rFonts w:eastAsia="Calibri" w:cs="Times New Roman"/>
          <w:b/>
          <w:kern w:val="0"/>
          <w:lang w:val="ru-RU" w:eastAsia="ar-SA" w:bidi="ar-SA"/>
        </w:rPr>
        <w:t>7</w:t>
      </w:r>
      <w:r w:rsidRPr="006B0020">
        <w:rPr>
          <w:rFonts w:eastAsia="Calibri" w:cs="Times New Roman"/>
          <w:b/>
          <w:kern w:val="0"/>
          <w:lang w:val="ru-RU" w:eastAsia="ar-SA" w:bidi="ar-SA"/>
        </w:rPr>
        <w:t xml:space="preserve"> гг.</w:t>
      </w:r>
    </w:p>
    <w:p w:rsidR="009033AA" w:rsidRPr="006B0020" w:rsidRDefault="009033AA" w:rsidP="005352B3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ar-SA" w:bidi="ar-SA"/>
        </w:rPr>
      </w:pPr>
    </w:p>
    <w:tbl>
      <w:tblPr>
        <w:tblW w:w="14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  <w:gridCol w:w="2410"/>
        <w:gridCol w:w="1988"/>
      </w:tblGrid>
      <w:tr w:rsidR="004363F6" w:rsidRPr="004363F6" w:rsidTr="009033AA">
        <w:trPr>
          <w:cantSplit/>
          <w:trHeight w:val="365"/>
          <w:tblHeader/>
          <w:jc w:val="center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F6" w:rsidRPr="004363F6" w:rsidRDefault="004363F6" w:rsidP="00DD24BC">
            <w:pPr>
              <w:widowControl/>
              <w:spacing w:after="200" w:line="276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ar-SA" w:bidi="ar-SA"/>
              </w:rPr>
            </w:pPr>
            <w:r w:rsidRPr="004363F6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Наименование товаров (работ, услуг)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F6" w:rsidRPr="004363F6" w:rsidRDefault="00F66C16" w:rsidP="00DD24BC">
            <w:pPr>
              <w:widowControl/>
              <w:spacing w:after="200" w:line="276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ar-SA" w:bidi="ar-SA"/>
              </w:rPr>
            </w:pPr>
            <w:r w:rsidRPr="008F33D3">
              <w:rPr>
                <w:rFonts w:eastAsia="Times New Roman" w:cs="Times New Roman"/>
                <w:b/>
                <w:kern w:val="0"/>
                <w:lang w:val="ru-RU" w:eastAsia="ar-SA" w:bidi="ar-SA"/>
              </w:rPr>
              <w:t>Единица</w:t>
            </w:r>
            <w:r w:rsidR="00A85123">
              <w:rPr>
                <w:rFonts w:eastAsia="Times New Roman" w:cs="Times New Roman"/>
                <w:b/>
                <w:kern w:val="0"/>
                <w:lang w:val="en-US" w:eastAsia="ar-SA" w:bidi="ar-SA"/>
              </w:rPr>
              <w:t xml:space="preserve"> </w:t>
            </w:r>
            <w:r w:rsidR="004363F6" w:rsidRPr="004363F6">
              <w:rPr>
                <w:rFonts w:eastAsia="Times New Roman" w:cs="Times New Roman"/>
                <w:b/>
                <w:kern w:val="0"/>
                <w:lang w:val="ru-RU" w:eastAsia="ar-SA" w:bidi="ar-SA"/>
              </w:rPr>
              <w:t>измерения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F6" w:rsidRPr="004363F6" w:rsidRDefault="004363F6" w:rsidP="00DD24BC">
            <w:pPr>
              <w:widowControl/>
              <w:spacing w:after="200" w:line="276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ar-SA" w:bidi="ar-SA"/>
              </w:rPr>
            </w:pPr>
            <w:r w:rsidRPr="008F33D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Количест</w:t>
            </w:r>
            <w:r w:rsidRPr="004363F6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во</w:t>
            </w:r>
          </w:p>
        </w:tc>
      </w:tr>
      <w:tr w:rsidR="004363F6" w:rsidRPr="004363F6" w:rsidTr="00FC2419">
        <w:trPr>
          <w:cantSplit/>
          <w:trHeight w:val="405"/>
          <w:jc w:val="center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F6" w:rsidRPr="004363F6" w:rsidRDefault="004363F6" w:rsidP="004363F6">
            <w:pPr>
              <w:widowControl/>
              <w:suppressAutoHyphens w:val="0"/>
              <w:spacing w:after="200" w:line="276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4363F6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Сопровождение </w:t>
            </w:r>
            <w:r w:rsidRPr="004363F6">
              <w:rPr>
                <w:rFonts w:eastAsia="Calibri" w:cs="Times New Roman"/>
                <w:kern w:val="0"/>
                <w:lang w:val="ru-RU" w:eastAsia="ar-SA" w:bidi="ar-SA"/>
              </w:rPr>
              <w:t>информационно-аналитической системы GIS BIS (в течение календарного года)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F6" w:rsidRPr="004363F6" w:rsidRDefault="00DA6381" w:rsidP="004363F6">
            <w:pPr>
              <w:widowControl/>
              <w:spacing w:after="200"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</w:t>
            </w:r>
            <w:r w:rsidR="004363F6" w:rsidRPr="004363F6">
              <w:rPr>
                <w:rFonts w:eastAsia="Times New Roman" w:cs="Times New Roman"/>
                <w:kern w:val="0"/>
                <w:lang w:val="ru-RU" w:eastAsia="ar-SA" w:bidi="ar-SA"/>
              </w:rPr>
              <w:t>рограмма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F6" w:rsidRPr="004363F6" w:rsidRDefault="004363F6" w:rsidP="004363F6">
            <w:pPr>
              <w:widowControl/>
              <w:spacing w:after="200"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4363F6">
              <w:rPr>
                <w:rFonts w:eastAsia="Times New Roman" w:cs="Times New Roman"/>
                <w:kern w:val="0"/>
                <w:lang w:val="ru-RU" w:eastAsia="ar-SA" w:bidi="ar-SA"/>
              </w:rPr>
              <w:t>1</w:t>
            </w:r>
          </w:p>
        </w:tc>
      </w:tr>
    </w:tbl>
    <w:p w:rsidR="004D1D1B" w:rsidRDefault="004D1D1B" w:rsidP="007D260F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A855C4" w:rsidRDefault="00A855C4" w:rsidP="007D260F">
      <w:pPr>
        <w:pStyle w:val="af3"/>
        <w:jc w:val="center"/>
        <w:rPr>
          <w:rFonts w:ascii="Times New Roman" w:hAnsi="Times New Roman"/>
          <w:b/>
          <w:sz w:val="24"/>
          <w:szCs w:val="24"/>
        </w:rPr>
        <w:sectPr w:rsidR="00A855C4" w:rsidSect="003D71C0">
          <w:pgSz w:w="16838" w:h="11906" w:orient="landscape"/>
          <w:pgMar w:top="1134" w:right="567" w:bottom="567" w:left="567" w:header="720" w:footer="720" w:gutter="0"/>
          <w:cols w:space="720"/>
          <w:docGrid w:linePitch="360"/>
        </w:sectPr>
      </w:pPr>
    </w:p>
    <w:p w:rsidR="00FA7B1F" w:rsidRPr="006B0020" w:rsidRDefault="00FA7B1F" w:rsidP="007D260F">
      <w:pPr>
        <w:pStyle w:val="af3"/>
        <w:jc w:val="center"/>
        <w:rPr>
          <w:rStyle w:val="a7"/>
          <w:rFonts w:ascii="Times New Roman" w:hAnsi="Times New Roman"/>
          <w:bCs w:val="0"/>
          <w:sz w:val="24"/>
          <w:szCs w:val="24"/>
        </w:rPr>
      </w:pPr>
      <w:r w:rsidRPr="006B0020">
        <w:rPr>
          <w:rFonts w:ascii="Times New Roman" w:hAnsi="Times New Roman"/>
          <w:b/>
          <w:sz w:val="24"/>
          <w:szCs w:val="24"/>
        </w:rPr>
        <w:lastRenderedPageBreak/>
        <w:t>Подпрограмма №</w:t>
      </w:r>
      <w:r w:rsidR="00A85123" w:rsidRPr="006B0020">
        <w:rPr>
          <w:rFonts w:ascii="Times New Roman" w:hAnsi="Times New Roman"/>
          <w:b/>
          <w:sz w:val="24"/>
          <w:szCs w:val="24"/>
        </w:rPr>
        <w:t xml:space="preserve"> </w:t>
      </w:r>
      <w:r w:rsidRPr="006B0020">
        <w:rPr>
          <w:rFonts w:ascii="Times New Roman" w:hAnsi="Times New Roman"/>
          <w:b/>
          <w:sz w:val="24"/>
          <w:szCs w:val="24"/>
        </w:rPr>
        <w:t>2 «Озеленение территории муниципального образования Владимирский округ»</w:t>
      </w:r>
    </w:p>
    <w:p w:rsidR="00FA7B1F" w:rsidRPr="006B0020" w:rsidRDefault="00FA7B1F" w:rsidP="00FA7B1F">
      <w:pPr>
        <w:pStyle w:val="af3"/>
        <w:jc w:val="center"/>
        <w:rPr>
          <w:rStyle w:val="a7"/>
          <w:rFonts w:ascii="Times New Roman" w:hAnsi="Times New Roman"/>
          <w:color w:val="000000"/>
          <w:sz w:val="24"/>
          <w:szCs w:val="24"/>
        </w:rPr>
      </w:pPr>
      <w:r w:rsidRPr="006B0020">
        <w:rPr>
          <w:rStyle w:val="a7"/>
          <w:rFonts w:ascii="Times New Roman" w:hAnsi="Times New Roman"/>
          <w:color w:val="000000"/>
          <w:sz w:val="24"/>
          <w:szCs w:val="24"/>
        </w:rPr>
        <w:t>Перечень основных мероприятий подпрограммы</w:t>
      </w:r>
    </w:p>
    <w:p w:rsidR="0059518A" w:rsidRPr="005E42D2" w:rsidRDefault="0059518A" w:rsidP="00FA7B1F">
      <w:pPr>
        <w:pStyle w:val="af3"/>
        <w:jc w:val="center"/>
        <w:rPr>
          <w:rFonts w:ascii="Tahoma" w:hAnsi="Tahoma"/>
          <w:color w:val="666666"/>
          <w:sz w:val="28"/>
          <w:szCs w:val="28"/>
        </w:rPr>
      </w:pPr>
    </w:p>
    <w:tbl>
      <w:tblPr>
        <w:tblW w:w="1581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"/>
        <w:gridCol w:w="4759"/>
        <w:gridCol w:w="1843"/>
        <w:gridCol w:w="2126"/>
        <w:gridCol w:w="1619"/>
        <w:gridCol w:w="1701"/>
        <w:gridCol w:w="1418"/>
        <w:gridCol w:w="1867"/>
      </w:tblGrid>
      <w:tr w:rsidR="00654ECE" w:rsidRPr="00EF58A4" w:rsidTr="00A430C9">
        <w:trPr>
          <w:cantSplit/>
          <w:trHeight w:val="278"/>
          <w:tblHeader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18A" w:rsidRPr="00EF58A4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Style w:val="1"/>
                <w:rFonts w:cs="Times New Roman"/>
                <w:b/>
                <w:bCs/>
                <w:lang w:val="ru-RU"/>
              </w:rPr>
              <w:t>№ п/п</w:t>
            </w:r>
          </w:p>
        </w:tc>
        <w:tc>
          <w:tcPr>
            <w:tcW w:w="4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18A" w:rsidRPr="00EF58A4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Перечень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18A" w:rsidRPr="008B6CD1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Год/количество</w:t>
            </w:r>
            <w:r w:rsidR="00A85123">
              <w:rPr>
                <w:rFonts w:cs="Times New Roman"/>
                <w:b/>
                <w:bCs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lang w:val="ru-RU"/>
              </w:rPr>
              <w:t>объектов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8A" w:rsidRPr="00EF58A4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18A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Объем финансирования</w:t>
            </w:r>
            <w:r w:rsidR="001B2775">
              <w:rPr>
                <w:rFonts w:cs="Times New Roman"/>
                <w:b/>
                <w:bCs/>
                <w:lang w:val="ru-RU"/>
              </w:rPr>
              <w:t xml:space="preserve"> по годам</w:t>
            </w:r>
          </w:p>
          <w:p w:rsidR="0059518A" w:rsidRPr="006762D3" w:rsidRDefault="0059518A" w:rsidP="0016442C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 w:rsidRPr="006762D3">
              <w:rPr>
                <w:rFonts w:cs="Times New Roman"/>
                <w:b/>
                <w:bCs/>
                <w:lang w:val="ru-RU"/>
              </w:rPr>
              <w:t>(</w:t>
            </w:r>
            <w:r w:rsidRPr="00EF58A4">
              <w:rPr>
                <w:rFonts w:cs="Times New Roman"/>
                <w:b/>
                <w:bCs/>
                <w:lang w:val="ru-RU"/>
              </w:rPr>
              <w:t>тыс. руб.</w:t>
            </w:r>
            <w:r w:rsidRPr="006762D3">
              <w:rPr>
                <w:rFonts w:cs="Times New Roman"/>
                <w:b/>
                <w:bCs/>
                <w:lang w:val="ru-RU"/>
              </w:rPr>
              <w:t>)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18A" w:rsidRPr="00EF58A4" w:rsidRDefault="0059518A" w:rsidP="0016442C">
            <w:pPr>
              <w:pStyle w:val="af"/>
              <w:jc w:val="center"/>
              <w:rPr>
                <w:rFonts w:cs="Times New Roman"/>
                <w:b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</w:tc>
      </w:tr>
      <w:tr w:rsidR="00BA598D" w:rsidRPr="005E42D2" w:rsidTr="00B61AE6">
        <w:trPr>
          <w:cantSplit/>
          <w:trHeight w:val="489"/>
          <w:tblHeader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1B2775">
            <w:pPr>
              <w:pStyle w:val="af"/>
              <w:snapToGrid w:val="0"/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47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1B2775">
            <w:pPr>
              <w:pStyle w:val="af"/>
              <w:snapToGrid w:val="0"/>
              <w:jc w:val="center"/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1B2775">
            <w:pPr>
              <w:pStyle w:val="af"/>
              <w:snapToGrid w:val="0"/>
              <w:jc w:val="center"/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98D" w:rsidRPr="00EF58A4" w:rsidRDefault="00BA598D" w:rsidP="001B2775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B61AE6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 w:rsidRPr="00EF58A4">
              <w:rPr>
                <w:rFonts w:cs="Times New Roman"/>
                <w:b/>
                <w:bCs/>
                <w:color w:val="000000"/>
                <w:lang w:val="ru-RU"/>
              </w:rPr>
              <w:t>202</w:t>
            </w:r>
            <w:r w:rsidR="00B61AE6">
              <w:rPr>
                <w:rFonts w:cs="Times New Roman"/>
                <w:b/>
                <w:bCs/>
                <w:color w:val="000000"/>
                <w:lang w:val="ru-RU"/>
              </w:rPr>
              <w:t>5</w:t>
            </w:r>
            <w:r w:rsidRPr="00EF58A4">
              <w:rPr>
                <w:rFonts w:cs="Times New Roman"/>
                <w:b/>
                <w:bCs/>
                <w:color w:val="000000"/>
                <w:lang w:val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B61AE6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>
              <w:rPr>
                <w:rFonts w:cs="Times New Roman"/>
                <w:b/>
                <w:bCs/>
                <w:color w:val="000000"/>
                <w:lang w:val="ru-RU"/>
              </w:rPr>
              <w:t>202</w:t>
            </w:r>
            <w:r w:rsidR="00B61AE6">
              <w:rPr>
                <w:rFonts w:cs="Times New Roman"/>
                <w:b/>
                <w:bCs/>
                <w:color w:val="000000"/>
                <w:lang w:val="ru-RU"/>
              </w:rPr>
              <w:t>6</w:t>
            </w:r>
            <w:r>
              <w:rPr>
                <w:rFonts w:cs="Times New Roman"/>
                <w:b/>
                <w:bCs/>
                <w:color w:val="000000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F58A4" w:rsidRDefault="00BA598D" w:rsidP="00B61AE6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ru-RU"/>
              </w:rPr>
            </w:pPr>
            <w:r>
              <w:rPr>
                <w:rFonts w:cs="Times New Roman"/>
                <w:b/>
                <w:bCs/>
                <w:color w:val="000000"/>
                <w:lang w:val="ru-RU"/>
              </w:rPr>
              <w:t>202</w:t>
            </w:r>
            <w:r w:rsidR="00B61AE6">
              <w:rPr>
                <w:rFonts w:cs="Times New Roman"/>
                <w:b/>
                <w:bCs/>
                <w:color w:val="000000"/>
                <w:lang w:val="ru-RU"/>
              </w:rPr>
              <w:t>7</w:t>
            </w:r>
            <w:r>
              <w:rPr>
                <w:rFonts w:cs="Times New Roman"/>
                <w:b/>
                <w:bCs/>
                <w:color w:val="000000"/>
                <w:lang w:val="ru-RU"/>
              </w:rPr>
              <w:t xml:space="preserve"> год</w:t>
            </w: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1B2775">
            <w:pPr>
              <w:pStyle w:val="af"/>
              <w:snapToGrid w:val="0"/>
              <w:jc w:val="center"/>
              <w:rPr>
                <w:rFonts w:cs="Times New Roman"/>
                <w:bCs/>
                <w:lang w:val="ru-RU"/>
              </w:rPr>
            </w:pPr>
          </w:p>
        </w:tc>
      </w:tr>
      <w:tr w:rsidR="007311D4" w:rsidRPr="00C1323F" w:rsidTr="00B61AE6">
        <w:trPr>
          <w:cantSplit/>
          <w:trHeight w:val="159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8A3B35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Pr="00F842FA" w:rsidRDefault="007311D4" w:rsidP="007311D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F842FA">
              <w:rPr>
                <w:rFonts w:ascii="Times New Roman" w:hAnsi="Times New Roman"/>
                <w:sz w:val="24"/>
                <w:szCs w:val="24"/>
              </w:rPr>
              <w:t>Озеленение территорий ЗНОП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софинансированием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913ADF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2025/1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D4" w:rsidRDefault="007311D4" w:rsidP="007311D4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5456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7A4B4B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5456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D4" w:rsidRDefault="007311D4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BA598D" w:rsidRPr="00C1323F" w:rsidTr="00B61AE6">
        <w:trPr>
          <w:cantSplit/>
          <w:trHeight w:val="159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073495" w:rsidRDefault="00BA598D" w:rsidP="008A3B35">
            <w:pPr>
              <w:pStyle w:val="af3"/>
              <w:rPr>
                <w:rStyle w:val="1"/>
                <w:rFonts w:ascii="Times New Roman" w:hAnsi="Times New Roman"/>
                <w:bCs/>
                <w:sz w:val="24"/>
                <w:szCs w:val="24"/>
              </w:rPr>
            </w:pPr>
            <w:r w:rsidRPr="00F842FA">
              <w:rPr>
                <w:rFonts w:ascii="Times New Roman" w:hAnsi="Times New Roman"/>
                <w:sz w:val="24"/>
                <w:szCs w:val="24"/>
              </w:rPr>
              <w:t>Озеленение территорий ЗНОП местного значения</w:t>
            </w:r>
            <w:r w:rsidR="00D1678C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D1678C">
              <w:rPr>
                <w:rFonts w:ascii="Times New Roman" w:hAnsi="Times New Roman"/>
                <w:sz w:val="24"/>
                <w:szCs w:val="24"/>
              </w:rPr>
              <w:t>софинансированием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FC2419" w:rsidP="007311D4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7311D4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-2027/</w:t>
            </w:r>
            <w:r w:rsidR="007311D4">
              <w:rPr>
                <w:rFonts w:cs="Times New Roman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98D" w:rsidRPr="00545614" w:rsidRDefault="00BA598D" w:rsidP="00B61AE6">
            <w:pPr>
              <w:pStyle w:val="af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Средства местного бюджета</w:t>
            </w:r>
            <w:r w:rsidRPr="00545614">
              <w:rPr>
                <w:rFonts w:cs="Times New Roman"/>
                <w:lang w:val="ru-RU"/>
              </w:rPr>
              <w:t>/</w:t>
            </w:r>
            <w:r>
              <w:rPr>
                <w:rFonts w:cs="Times New Roman"/>
                <w:lang w:val="ru-RU"/>
              </w:rPr>
              <w:t>с</w:t>
            </w:r>
            <w:r w:rsidRPr="00E64348">
              <w:rPr>
                <w:rFonts w:cs="Times New Roman"/>
                <w:lang w:val="ru-RU"/>
              </w:rPr>
              <w:t xml:space="preserve">убсидия из бюджета </w:t>
            </w:r>
            <w:r>
              <w:rPr>
                <w:rFonts w:cs="Times New Roman"/>
                <w:lang w:val="ru-RU"/>
              </w:rPr>
              <w:t>СПб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Default="007311D4" w:rsidP="005456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A598D" w:rsidRPr="00545614" w:rsidRDefault="00BA598D" w:rsidP="0052470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57E" w:rsidRPr="00B61AE6" w:rsidRDefault="00B61AE6" w:rsidP="007A4B4B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BA598D" w:rsidRPr="0028557E" w:rsidRDefault="00BA598D" w:rsidP="00FC2419">
            <w:pPr>
              <w:pStyle w:val="af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5456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BA598D" w:rsidRPr="00C1323F" w:rsidTr="00B61AE6">
        <w:trPr>
          <w:cantSplit/>
          <w:trHeight w:val="56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Pr="005E42D2">
              <w:rPr>
                <w:rFonts w:cs="Times New Roman"/>
                <w:lang w:val="ru-RU"/>
              </w:rPr>
              <w:t>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Уборка территорий зеленых насаждений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-202</w:t>
            </w:r>
            <w:r w:rsidR="00FC2419">
              <w:rPr>
                <w:rFonts w:cs="Times New Roman"/>
                <w:lang w:val="ru-RU"/>
              </w:rPr>
              <w:t>7</w:t>
            </w:r>
            <w:r w:rsidRPr="005E42D2">
              <w:rPr>
                <w:rFonts w:cs="Times New Roman"/>
                <w:lang w:val="ru-RU"/>
              </w:rPr>
              <w:t>/</w:t>
            </w:r>
            <w:r w:rsidR="00426D0F">
              <w:rPr>
                <w:rFonts w:cs="Times New Roman"/>
                <w:lang w:val="ru-RU"/>
              </w:rPr>
              <w:t>117</w:t>
            </w:r>
          </w:p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659B1" w:rsidRDefault="007311D4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8A3B35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598D">
              <w:rPr>
                <w:rFonts w:ascii="Times New Roman" w:hAnsi="Times New Roman"/>
                <w:sz w:val="24"/>
                <w:szCs w:val="24"/>
                <w:lang w:val="en-US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МУ АСЭР</w:t>
            </w:r>
          </w:p>
        </w:tc>
      </w:tr>
      <w:tr w:rsidR="00BA598D" w:rsidRPr="00C1323F" w:rsidTr="00B61AE6">
        <w:trPr>
          <w:cantSplit/>
          <w:trHeight w:val="56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391128">
            <w:pPr>
              <w:pStyle w:val="14"/>
              <w:rPr>
                <w:rFonts w:cs="Times New Roman"/>
                <w:lang w:val="ru-RU"/>
              </w:rPr>
            </w:pPr>
            <w:proofErr w:type="spellStart"/>
            <w:r w:rsidRPr="005E42D2">
              <w:rPr>
                <w:rStyle w:val="1"/>
                <w:rFonts w:cs="Times New Roman"/>
                <w:bCs/>
              </w:rPr>
              <w:t>Работы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по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содержанию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газонов</w:t>
            </w:r>
            <w:proofErr w:type="spellEnd"/>
            <w:r>
              <w:rPr>
                <w:rStyle w:val="1"/>
                <w:rFonts w:cs="Times New Roman"/>
                <w:bCs/>
                <w:lang w:val="ru-RU"/>
              </w:rPr>
              <w:t xml:space="preserve"> (поливу)</w:t>
            </w:r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на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территориях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зеленых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насаждений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общего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пользования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местного</w:t>
            </w:r>
            <w:proofErr w:type="spellEnd"/>
            <w:r>
              <w:rPr>
                <w:rStyle w:val="1"/>
                <w:rFonts w:cs="Times New Roman"/>
                <w:bCs/>
              </w:rPr>
              <w:t xml:space="preserve"> </w:t>
            </w:r>
            <w:proofErr w:type="spellStart"/>
            <w:r>
              <w:rPr>
                <w:rStyle w:val="1"/>
                <w:rFonts w:cs="Times New Roman"/>
                <w:bCs/>
              </w:rPr>
              <w:t>значения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5/117-2027</w:t>
            </w:r>
            <w:r w:rsidRPr="005E42D2">
              <w:rPr>
                <w:rFonts w:cs="Times New Roman"/>
                <w:lang w:val="ru-RU"/>
              </w:rPr>
              <w:t>/</w:t>
            </w:r>
            <w:r>
              <w:rPr>
                <w:rFonts w:cs="Times New Roman"/>
                <w:lang w:val="ru-RU"/>
              </w:rPr>
              <w:t>117</w:t>
            </w:r>
          </w:p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</w:t>
            </w:r>
            <w:r>
              <w:rPr>
                <w:rFonts w:cs="Times New Roman"/>
                <w:lang w:val="ru-RU"/>
              </w:rPr>
              <w:t>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659B1" w:rsidRDefault="007311D4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8A3B35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</w:t>
            </w:r>
            <w:r w:rsidR="00BA598D">
              <w:rPr>
                <w:rFonts w:ascii="Times New Roman" w:hAnsi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5E42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МУ АСЭР</w:t>
            </w:r>
          </w:p>
        </w:tc>
      </w:tr>
      <w:tr w:rsidR="00BA598D" w:rsidRPr="00C1323F" w:rsidTr="00B61AE6">
        <w:trPr>
          <w:cantSplit/>
          <w:trHeight w:val="56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391128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Проведение работ по компенсационному озеленению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FC2419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5-2027</w:t>
            </w:r>
            <w:r>
              <w:rPr>
                <w:rFonts w:cs="Times New Roman"/>
                <w:lang w:val="ru-RU"/>
              </w:rPr>
              <w:t>/количество объектов</w:t>
            </w:r>
            <w:r w:rsidRPr="005E42D2">
              <w:rPr>
                <w:rFonts w:cs="Times New Roman"/>
                <w:lang w:val="ru-RU"/>
              </w:rPr>
              <w:t xml:space="preserve"> уточняется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</w:t>
            </w:r>
            <w:r>
              <w:rPr>
                <w:rFonts w:cs="Times New Roman"/>
                <w:lang w:val="ru-RU"/>
              </w:rPr>
              <w:t>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7311D4" w:rsidP="007D260F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1AE6">
              <w:rPr>
                <w:rFonts w:ascii="Times New Roman" w:hAnsi="Times New Roman"/>
                <w:sz w:val="24"/>
                <w:szCs w:val="24"/>
              </w:rPr>
              <w:t>0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8A3B35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</w:t>
            </w:r>
            <w:r w:rsidR="00BA598D">
              <w:rPr>
                <w:rFonts w:ascii="Times New Roman" w:hAnsi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МУ АСЭР  </w:t>
            </w:r>
          </w:p>
        </w:tc>
      </w:tr>
      <w:tr w:rsidR="00BA598D" w:rsidRPr="00C1323F" w:rsidTr="00B61AE6">
        <w:trPr>
          <w:cantSplit/>
          <w:trHeight w:val="79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5.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46114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Проведение </w:t>
            </w: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работ по посадке цветов и лиан </w:t>
            </w: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в вазоны и на газоны, расположенные на внутриквартальных территориях и территориях зеленых насаждений общего пользования местн</w:t>
            </w: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ого значения, установка вазонов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Default="00BA598D" w:rsidP="00391128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/19500</w:t>
            </w:r>
          </w:p>
          <w:p w:rsidR="00BA598D" w:rsidRPr="005E42D2" w:rsidRDefault="00BA598D" w:rsidP="00FC2419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-202</w:t>
            </w:r>
            <w:r w:rsidR="00FC2419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/количество объектов</w:t>
            </w:r>
            <w:r w:rsidRPr="005E42D2">
              <w:rPr>
                <w:rFonts w:cs="Times New Roman"/>
                <w:lang w:val="ru-RU"/>
              </w:rPr>
              <w:t xml:space="preserve"> уточняется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</w:t>
            </w:r>
            <w:r>
              <w:rPr>
                <w:rFonts w:cs="Times New Roman"/>
                <w:lang w:val="ru-RU"/>
              </w:rPr>
              <w:t>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659B1" w:rsidRDefault="007311D4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1AE6">
              <w:rPr>
                <w:rFonts w:ascii="Times New Roman" w:hAnsi="Times New Roman"/>
                <w:sz w:val="24"/>
                <w:szCs w:val="24"/>
              </w:rPr>
              <w:t>00</w:t>
            </w:r>
            <w:r w:rsidR="00BA598D" w:rsidRPr="00F7165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D91B28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598D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МУ АСЭР</w:t>
            </w:r>
          </w:p>
        </w:tc>
      </w:tr>
      <w:tr w:rsidR="00BA598D" w:rsidRPr="00BA0416" w:rsidTr="00B61AE6">
        <w:trPr>
          <w:cantSplit/>
          <w:trHeight w:val="49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201034" w:rsidRDefault="00BA598D" w:rsidP="008A3B35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Проведение санитарных рубок, а также удаление аварийных, больных деревьев и кустарников в отношении зеленых насаждений общего пользования местного значения и на внутриквартальных территориях</w:t>
            </w: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,</w:t>
            </w: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 не относящ</w:t>
            </w:r>
            <w:r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 xml:space="preserve">ихся к ЗНОП местного значения, </w:t>
            </w:r>
            <w:r w:rsidRPr="005E42D2">
              <w:rPr>
                <w:rStyle w:val="1"/>
                <w:rFonts w:ascii="Times New Roman" w:hAnsi="Times New Roman"/>
                <w:bCs/>
                <w:sz w:val="24"/>
                <w:szCs w:val="24"/>
              </w:rPr>
              <w:t>выявленных в процессе обследования, обследование и инвентаризация зелёных насаждений на внутриквартальных территориях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FC2419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-202</w:t>
            </w:r>
            <w:r w:rsidR="00FC2419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/количество объектов</w:t>
            </w:r>
            <w:r w:rsidRPr="005E42D2">
              <w:rPr>
                <w:rFonts w:cs="Times New Roman"/>
                <w:lang w:val="ru-RU"/>
              </w:rPr>
              <w:t xml:space="preserve"> уточняется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E659B1" w:rsidRDefault="007311D4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B61AE6">
              <w:rPr>
                <w:rFonts w:cs="Times New Roman"/>
                <w:lang w:val="ru-RU"/>
              </w:rPr>
              <w:t>00</w:t>
            </w:r>
            <w:r w:rsidR="00D1190E">
              <w:rPr>
                <w:rFonts w:cs="Times New Roman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8A3B35" w:rsidRDefault="00B61AE6" w:rsidP="008A3B35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ru-RU"/>
              </w:rPr>
              <w:t>5</w:t>
            </w:r>
            <w:r w:rsidR="00BA598D">
              <w:rPr>
                <w:rFonts w:cs="Times New Roman"/>
                <w:lang w:val="en-US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BA598D">
              <w:rPr>
                <w:rFonts w:cs="Times New Roman"/>
                <w:lang w:val="ru-RU"/>
              </w:rPr>
              <w:t>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BA598D" w:rsidRPr="00BA0416" w:rsidTr="00B61AE6">
        <w:trPr>
          <w:cantSplit/>
          <w:trHeight w:val="576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14"/>
              <w:rPr>
                <w:rFonts w:cs="Times New Roman"/>
                <w:lang w:val="ru-RU"/>
              </w:rPr>
            </w:pPr>
            <w:proofErr w:type="spellStart"/>
            <w:r w:rsidRPr="005E42D2">
              <w:rPr>
                <w:rStyle w:val="1"/>
                <w:rFonts w:cs="Times New Roman"/>
                <w:bCs/>
              </w:rPr>
              <w:t>Размещение</w:t>
            </w:r>
            <w:proofErr w:type="spellEnd"/>
            <w:r w:rsidRPr="005E42D2">
              <w:rPr>
                <w:rStyle w:val="1"/>
                <w:rFonts w:cs="Times New Roman"/>
                <w:bCs/>
              </w:rPr>
              <w:t xml:space="preserve">,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содержание</w:t>
            </w:r>
            <w:proofErr w:type="spellEnd"/>
            <w:r w:rsidRPr="005E42D2">
              <w:rPr>
                <w:rStyle w:val="1"/>
                <w:rFonts w:cs="Times New Roman"/>
                <w:bCs/>
              </w:rPr>
              <w:t xml:space="preserve"> и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ремонт</w:t>
            </w:r>
            <w:proofErr w:type="spellEnd"/>
            <w:r>
              <w:rPr>
                <w:rStyle w:val="1"/>
                <w:rFonts w:cs="Times New Roman"/>
                <w:bCs/>
                <w:lang w:val="ru-RU"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газонных</w:t>
            </w:r>
            <w:proofErr w:type="spellEnd"/>
            <w:r>
              <w:rPr>
                <w:rStyle w:val="1"/>
                <w:rFonts w:cs="Times New Roman"/>
                <w:bCs/>
                <w:lang w:val="ru-RU"/>
              </w:rPr>
              <w:t xml:space="preserve"> </w:t>
            </w:r>
            <w:proofErr w:type="spellStart"/>
            <w:r w:rsidRPr="005E42D2">
              <w:rPr>
                <w:rStyle w:val="1"/>
                <w:rFonts w:cs="Times New Roman"/>
                <w:bCs/>
              </w:rPr>
              <w:t>ограждений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FC2419">
              <w:rPr>
                <w:rFonts w:cs="Times New Roman"/>
                <w:lang w:val="ru-RU"/>
              </w:rPr>
              <w:t>5</w:t>
            </w:r>
            <w:r w:rsidRPr="005E42D2">
              <w:rPr>
                <w:rFonts w:cs="Times New Roman"/>
                <w:lang w:val="ru-RU"/>
              </w:rPr>
              <w:t>/140</w:t>
            </w:r>
            <w:r w:rsidR="00FC2419">
              <w:rPr>
                <w:rFonts w:cs="Times New Roman"/>
                <w:lang w:val="ru-RU"/>
              </w:rPr>
              <w:t>-</w:t>
            </w:r>
          </w:p>
          <w:p w:rsidR="00BA598D" w:rsidRPr="005E42D2" w:rsidRDefault="00BA598D" w:rsidP="00B61AE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FC2419">
              <w:rPr>
                <w:rFonts w:cs="Times New Roman"/>
                <w:lang w:val="ru-RU"/>
              </w:rPr>
              <w:t>0</w:t>
            </w:r>
            <w:r w:rsidR="00B61AE6">
              <w:rPr>
                <w:rFonts w:cs="Times New Roman"/>
                <w:lang w:val="ru-RU"/>
              </w:rPr>
              <w:t>27</w:t>
            </w:r>
            <w:r>
              <w:rPr>
                <w:rFonts w:cs="Times New Roman"/>
                <w:lang w:val="ru-RU"/>
              </w:rPr>
              <w:t>/140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8D" w:rsidRPr="005E42D2" w:rsidRDefault="00BA598D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</w:t>
            </w:r>
            <w:r>
              <w:rPr>
                <w:rFonts w:cs="Times New Roman"/>
                <w:lang w:val="ru-RU"/>
              </w:rPr>
              <w:t>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  <w:r w:rsidR="00BA598D" w:rsidRPr="00E659B1">
              <w:rPr>
                <w:rFonts w:cs="Times New Roman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  <w:r w:rsidR="00BA598D" w:rsidRPr="005E42D2">
              <w:rPr>
                <w:rFonts w:cs="Times New Roman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61AE6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  <w:r w:rsidR="00BA598D" w:rsidRPr="005E42D2">
              <w:rPr>
                <w:rFonts w:cs="Times New Roman"/>
                <w:lang w:val="ru-RU"/>
              </w:rPr>
              <w:t>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8D" w:rsidRPr="005E42D2" w:rsidRDefault="00BA598D" w:rsidP="008A3B35">
            <w:pPr>
              <w:pStyle w:val="af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МУ АСЭР</w:t>
            </w:r>
          </w:p>
        </w:tc>
      </w:tr>
      <w:tr w:rsidR="00D1190E" w:rsidRPr="00BA0416" w:rsidTr="00B61AE6">
        <w:trPr>
          <w:cantSplit/>
          <w:trHeight w:val="576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Default="00D1190E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8.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F0C" w:rsidRPr="00D1190E" w:rsidRDefault="00D1190E" w:rsidP="00FC2419">
            <w:pPr>
              <w:pStyle w:val="14"/>
              <w:rPr>
                <w:rStyle w:val="1"/>
                <w:rFonts w:cs="Times New Roman"/>
                <w:bCs/>
                <w:lang w:val="ru-RU"/>
              </w:rPr>
            </w:pPr>
            <w:r>
              <w:rPr>
                <w:rStyle w:val="1"/>
                <w:rFonts w:cs="Times New Roman"/>
                <w:bCs/>
                <w:lang w:val="ru-RU"/>
              </w:rPr>
              <w:t>Средства на восстановительную стоимость зеленых насаждений</w:t>
            </w:r>
            <w:r w:rsidR="001604DD">
              <w:rPr>
                <w:rStyle w:val="1"/>
                <w:rFonts w:cs="Times New Roman"/>
                <w:bCs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Default="00D1190E" w:rsidP="00B61AE6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B61AE6">
              <w:rPr>
                <w:rFonts w:cs="Times New Roman"/>
                <w:lang w:val="ru-RU"/>
              </w:rPr>
              <w:t>5-2027</w:t>
            </w:r>
            <w:r>
              <w:rPr>
                <w:rFonts w:cs="Times New Roman"/>
                <w:lang w:val="ru-RU"/>
              </w:rPr>
              <w:t>/</w:t>
            </w:r>
            <w:r w:rsidR="00B61AE6">
              <w:rPr>
                <w:rFonts w:cs="Times New Roman"/>
                <w:lang w:val="ru-RU"/>
              </w:rPr>
              <w:t xml:space="preserve"> количество объектов</w:t>
            </w:r>
            <w:r w:rsidR="00B61AE6" w:rsidRPr="005E42D2">
              <w:rPr>
                <w:rFonts w:cs="Times New Roman"/>
                <w:lang w:val="ru-RU"/>
              </w:rPr>
              <w:t xml:space="preserve"> уточняется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0E" w:rsidRPr="005E42D2" w:rsidRDefault="00D1190E" w:rsidP="008A3B35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5E42D2">
              <w:rPr>
                <w:rFonts w:cs="Times New Roman"/>
                <w:lang w:val="ru-RU"/>
              </w:rPr>
              <w:t>Средства местного бюджет</w:t>
            </w:r>
            <w:r>
              <w:rPr>
                <w:rFonts w:cs="Times New Roman"/>
                <w:lang w:val="ru-RU"/>
              </w:rPr>
              <w:t>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Pr="00E659B1" w:rsidRDefault="009B2F47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Pr="005E42D2" w:rsidRDefault="00B61AE6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Pr="005E42D2" w:rsidRDefault="00D1190E" w:rsidP="008A3B35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90E" w:rsidRPr="005E42D2" w:rsidRDefault="00D1190E" w:rsidP="008A3B35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0B7499" w:rsidRPr="00BA0416" w:rsidTr="00B61AE6">
        <w:trPr>
          <w:cantSplit/>
          <w:trHeight w:val="604"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499" w:rsidRPr="00F938E4" w:rsidRDefault="000B7499" w:rsidP="009C578D">
            <w:pPr>
              <w:widowControl/>
              <w:spacing w:line="240" w:lineRule="auto"/>
              <w:textAlignment w:val="auto"/>
              <w:rPr>
                <w:rFonts w:cs="Times New Roman"/>
                <w:b/>
                <w:lang w:val="ru-RU"/>
              </w:rPr>
            </w:pPr>
            <w:r w:rsidRPr="005E42D2">
              <w:rPr>
                <w:rFonts w:cs="Times New Roman"/>
                <w:b/>
                <w:lang w:val="ru-RU"/>
              </w:rPr>
              <w:t>Итого по подпрограмме</w:t>
            </w:r>
            <w:r w:rsidRPr="00F938E4">
              <w:rPr>
                <w:rFonts w:cs="Times New Roman"/>
                <w:b/>
                <w:lang w:val="ru-RU"/>
              </w:rPr>
              <w:t>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AE6" w:rsidRPr="00A855C4" w:rsidRDefault="00B61AE6" w:rsidP="00B61AE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5 3</w:t>
            </w:r>
            <w:r w:rsidR="000B7499" w:rsidRPr="005F6600">
              <w:rPr>
                <w:rFonts w:cs="Times New Roman"/>
                <w:b/>
                <w:lang w:val="ru-RU"/>
              </w:rPr>
              <w:t xml:space="preserve">00,0 </w:t>
            </w:r>
          </w:p>
          <w:p w:rsidR="000B7499" w:rsidRPr="00A855C4" w:rsidRDefault="000B7499" w:rsidP="00A855C4">
            <w:pPr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499" w:rsidRPr="000B7499" w:rsidRDefault="00B61AE6" w:rsidP="00B61AE6">
            <w:pPr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b/>
                <w:lang w:val="ru-RU"/>
              </w:rPr>
              <w:t>1 8</w:t>
            </w:r>
            <w:r w:rsidR="000B7499" w:rsidRPr="00B61AE6">
              <w:rPr>
                <w:rFonts w:cs="Times New Roman"/>
                <w:b/>
                <w:lang w:val="ru-RU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499" w:rsidRPr="005E42D2" w:rsidRDefault="00B61AE6" w:rsidP="000B7499">
            <w:pPr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1 5</w:t>
            </w:r>
            <w:r w:rsidR="000B7499">
              <w:rPr>
                <w:rFonts w:cs="Times New Roman"/>
                <w:b/>
                <w:lang w:val="ru-RU"/>
              </w:rPr>
              <w:t>00,0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499" w:rsidRPr="005E42D2" w:rsidRDefault="000B7499" w:rsidP="000B7499">
            <w:pPr>
              <w:pStyle w:val="af"/>
              <w:rPr>
                <w:rFonts w:cs="Times New Roman"/>
                <w:b/>
                <w:lang w:val="ru-RU"/>
              </w:rPr>
            </w:pPr>
          </w:p>
        </w:tc>
      </w:tr>
    </w:tbl>
    <w:p w:rsidR="000B65AD" w:rsidRDefault="000B65AD">
      <w:pPr>
        <w:widowControl/>
        <w:suppressAutoHyphens w:val="0"/>
        <w:spacing w:line="240" w:lineRule="auto"/>
        <w:textAlignment w:val="auto"/>
        <w:rPr>
          <w:rFonts w:eastAsia="Calibri" w:cs="Times New Roman"/>
          <w:b/>
          <w:bCs/>
          <w:color w:val="000000"/>
          <w:kern w:val="0"/>
          <w:sz w:val="28"/>
          <w:szCs w:val="28"/>
          <w:lang w:val="ru-RU" w:eastAsia="ar-SA" w:bidi="ar-SA"/>
        </w:rPr>
      </w:pPr>
    </w:p>
    <w:p w:rsidR="009033AA" w:rsidRDefault="009033AA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lang w:val="ru-RU" w:eastAsia="ar-SA" w:bidi="ar-SA"/>
        </w:rPr>
      </w:pPr>
    </w:p>
    <w:p w:rsidR="007311D4" w:rsidRDefault="007311D4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lang w:val="ru-RU" w:eastAsia="ar-SA" w:bidi="ar-SA"/>
        </w:rPr>
      </w:pPr>
    </w:p>
    <w:p w:rsidR="007311D4" w:rsidRDefault="007311D4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lang w:val="ru-RU" w:eastAsia="ar-SA" w:bidi="ar-SA"/>
        </w:rPr>
      </w:pPr>
    </w:p>
    <w:p w:rsidR="007311D4" w:rsidRDefault="007311D4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lang w:val="ru-RU" w:eastAsia="ar-SA" w:bidi="ar-SA"/>
        </w:rPr>
      </w:pPr>
    </w:p>
    <w:p w:rsidR="002C4344" w:rsidRPr="006B0020" w:rsidRDefault="002C4344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lang w:val="ru-RU" w:eastAsia="ar-SA" w:bidi="ar-SA"/>
        </w:rPr>
      </w:pPr>
      <w:r w:rsidRPr="006B0020">
        <w:rPr>
          <w:rFonts w:eastAsia="Calibri" w:cs="Times New Roman"/>
          <w:b/>
          <w:bCs/>
          <w:color w:val="000000"/>
          <w:kern w:val="0"/>
          <w:lang w:val="ru-RU" w:eastAsia="ar-SA" w:bidi="ar-SA"/>
        </w:rPr>
        <w:lastRenderedPageBreak/>
        <w:t>Таблица для расчета целевых показателей (индикаторов)</w:t>
      </w:r>
    </w:p>
    <w:p w:rsidR="002C4344" w:rsidRPr="002C4344" w:rsidRDefault="002C4344" w:rsidP="002C4344">
      <w:pPr>
        <w:widowControl/>
        <w:spacing w:line="240" w:lineRule="auto"/>
        <w:jc w:val="center"/>
        <w:textAlignment w:val="auto"/>
        <w:rPr>
          <w:rFonts w:eastAsia="Calibri" w:cs="Times New Roman"/>
          <w:b/>
          <w:bCs/>
          <w:color w:val="000000"/>
          <w:kern w:val="0"/>
          <w:sz w:val="28"/>
          <w:szCs w:val="28"/>
          <w:lang w:val="ru-RU" w:eastAsia="ar-SA" w:bidi="ar-SA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842"/>
        <w:gridCol w:w="2689"/>
        <w:gridCol w:w="2414"/>
        <w:gridCol w:w="2268"/>
        <w:gridCol w:w="2127"/>
      </w:tblGrid>
      <w:tr w:rsidR="00A94E5A" w:rsidRPr="002C4344" w:rsidTr="00295A77">
        <w:trPr>
          <w:cantSplit/>
          <w:tblHeader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№п/п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Единица измерения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Запланировано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Целевой показатель (индикатор)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94E5A" w:rsidRPr="0098050B" w:rsidRDefault="00A94E5A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Формула расчета</w:t>
            </w:r>
          </w:p>
        </w:tc>
      </w:tr>
      <w:tr w:rsidR="00BA598D" w:rsidRPr="002C4344" w:rsidTr="009A3946">
        <w:trPr>
          <w:cantSplit/>
          <w:trHeight w:val="250"/>
          <w:tblHeader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B61AE6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202</w:t>
            </w:r>
            <w:r w:rsidR="00B61AE6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5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 xml:space="preserve"> </w:t>
            </w:r>
            <w:r w:rsidRPr="0098050B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год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B61AE6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202</w:t>
            </w:r>
            <w:r w:rsidR="00B61AE6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6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-202</w:t>
            </w:r>
            <w:r w:rsidR="00B61AE6"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>7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  <w:t xml:space="preserve"> годы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BA598D" w:rsidRPr="002C4344" w:rsidTr="009A3946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Уборка территорий зеленых насаждений общего пользования местного 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М</w:t>
            </w: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етр квадратный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BA598D" w:rsidRPr="0098050B" w:rsidRDefault="00DB3D1B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37138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A598D" w:rsidRPr="0098050B" w:rsidRDefault="00DB3D1B" w:rsidP="00F938E4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37138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Исполнено в отчетном году/ Запланировано на отчетный год х100%</w:t>
            </w:r>
          </w:p>
        </w:tc>
      </w:tr>
      <w:tr w:rsidR="00BA598D" w:rsidRPr="002C4344" w:rsidTr="009A3946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 xml:space="preserve">Работы по содержанию газонов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М</w:t>
            </w: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етр квадратный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по результатам обследования ЗНОП местного значения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по результатам обследования ЗНОП местного значения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И2.2</w:t>
            </w:r>
          </w:p>
        </w:tc>
        <w:tc>
          <w:tcPr>
            <w:tcW w:w="2127" w:type="dxa"/>
            <w:vMerge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9A3946" w:rsidRPr="002C4344" w:rsidTr="00CF671C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kern w:val="0"/>
                <w:lang w:val="ru-RU" w:eastAsia="ar-SA" w:bidi="ar-SA"/>
              </w:rPr>
              <w:t xml:space="preserve">Посадка деревьев и кустарников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3946" w:rsidRPr="009A3946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Единица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9A3946" w:rsidRPr="009A3946" w:rsidRDefault="009A1B6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24/261</w:t>
            </w:r>
          </w:p>
        </w:tc>
        <w:tc>
          <w:tcPr>
            <w:tcW w:w="2414" w:type="dxa"/>
            <w:vMerge w:val="restart"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И2.3</w:t>
            </w:r>
          </w:p>
        </w:tc>
        <w:tc>
          <w:tcPr>
            <w:tcW w:w="2127" w:type="dxa"/>
            <w:vMerge/>
            <w:shd w:val="clear" w:color="auto" w:fill="auto"/>
          </w:tcPr>
          <w:p w:rsidR="009A3946" w:rsidRPr="0098050B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9A3946" w:rsidRPr="002C4344" w:rsidTr="00CF671C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kern w:val="0"/>
                <w:lang w:val="ru-RU" w:eastAsia="ar-SA" w:bidi="ar-SA"/>
              </w:rPr>
              <w:t xml:space="preserve">Посадка цветов в вазоны и на газоны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3946" w:rsidRPr="009A3946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Единица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9A3946" w:rsidRPr="009A3946" w:rsidRDefault="00B61AE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60735E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2414" w:type="dxa"/>
            <w:vMerge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И2.4</w:t>
            </w:r>
          </w:p>
        </w:tc>
        <w:tc>
          <w:tcPr>
            <w:tcW w:w="2127" w:type="dxa"/>
            <w:vMerge/>
            <w:shd w:val="clear" w:color="auto" w:fill="auto"/>
          </w:tcPr>
          <w:p w:rsidR="009A3946" w:rsidRPr="0098050B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9A3946" w:rsidRPr="002C4344" w:rsidTr="00CF671C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9A3946" w:rsidRPr="009A3946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kern w:val="0"/>
                <w:lang w:val="ru-RU" w:eastAsia="ar-SA" w:bidi="ar-SA"/>
              </w:rPr>
              <w:t>Проведение санитарных рубок, снос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3946" w:rsidRPr="009A3946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Единица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9A3946" w:rsidRPr="009A3946" w:rsidRDefault="00B61AE6" w:rsidP="009A1B66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60735E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2414" w:type="dxa"/>
            <w:vMerge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A3946" w:rsidRPr="0098050B" w:rsidRDefault="009A3946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И2.5</w:t>
            </w:r>
          </w:p>
        </w:tc>
        <w:tc>
          <w:tcPr>
            <w:tcW w:w="2127" w:type="dxa"/>
            <w:vMerge/>
            <w:shd w:val="clear" w:color="auto" w:fill="auto"/>
          </w:tcPr>
          <w:p w:rsidR="009A3946" w:rsidRPr="0098050B" w:rsidRDefault="009A3946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BA598D" w:rsidRPr="002C4344" w:rsidTr="009A3946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BA598D" w:rsidRPr="009A3946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BA598D" w:rsidRPr="009A3946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kern w:val="0"/>
                <w:lang w:val="ru-RU" w:eastAsia="ar-SA" w:bidi="ar-SA"/>
              </w:rPr>
              <w:t>Содержание газонных ограждений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98D" w:rsidRPr="009A3946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Метр погонный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BA598D" w:rsidRPr="009A3946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A3946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140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A598D" w:rsidRPr="0098050B" w:rsidRDefault="00BA598D" w:rsidP="00F938E4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И2.6</w:t>
            </w:r>
          </w:p>
        </w:tc>
        <w:tc>
          <w:tcPr>
            <w:tcW w:w="2127" w:type="dxa"/>
            <w:vMerge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BA598D" w:rsidRPr="002C4344" w:rsidTr="009A3946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BA598D" w:rsidRPr="0098050B" w:rsidRDefault="00BA598D" w:rsidP="00E560A9">
            <w:pPr>
              <w:widowControl/>
              <w:spacing w:line="240" w:lineRule="exact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lang w:val="ru-RU"/>
              </w:rPr>
              <w:t xml:space="preserve">Озеленение </w:t>
            </w:r>
            <w:proofErr w:type="spellStart"/>
            <w:r w:rsidRPr="00F52502">
              <w:rPr>
                <w:rFonts w:cs="Times New Roman"/>
              </w:rPr>
              <w:t>территории</w:t>
            </w:r>
            <w:proofErr w:type="spellEnd"/>
            <w:r w:rsidRPr="00F52502">
              <w:rPr>
                <w:rFonts w:cs="Times New Roman"/>
              </w:rPr>
              <w:t xml:space="preserve"> ЗНОП </w:t>
            </w:r>
            <w:proofErr w:type="spellStart"/>
            <w:r w:rsidRPr="00F52502">
              <w:rPr>
                <w:rFonts w:cs="Times New Roman"/>
              </w:rPr>
              <w:t>местного</w:t>
            </w:r>
            <w:proofErr w:type="spellEnd"/>
            <w:r w:rsidRPr="00F52502">
              <w:rPr>
                <w:rFonts w:cs="Times New Roman"/>
              </w:rPr>
              <w:t xml:space="preserve"> </w:t>
            </w:r>
            <w:proofErr w:type="spellStart"/>
            <w:r w:rsidRPr="00F52502">
              <w:rPr>
                <w:rFonts w:cs="Times New Roman"/>
              </w:rPr>
              <w:t>значения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Единица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BA598D" w:rsidRPr="0060735E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60735E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A598D" w:rsidRPr="0060735E" w:rsidRDefault="00BA598D" w:rsidP="00F938E4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60735E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Адресная программа уточняется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598D" w:rsidRPr="00CB73D8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И2.7</w:t>
            </w:r>
          </w:p>
        </w:tc>
        <w:tc>
          <w:tcPr>
            <w:tcW w:w="2127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</w:tr>
      <w:tr w:rsidR="00BA598D" w:rsidRPr="002C4344" w:rsidTr="009A3946">
        <w:trPr>
          <w:cantSplit/>
          <w:jc w:val="center"/>
        </w:trPr>
        <w:tc>
          <w:tcPr>
            <w:tcW w:w="567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3828" w:type="dxa"/>
            <w:shd w:val="clear" w:color="auto" w:fill="auto"/>
          </w:tcPr>
          <w:p w:rsidR="00BA598D" w:rsidRPr="0098050B" w:rsidRDefault="00BA598D" w:rsidP="0098050B">
            <w:pPr>
              <w:widowControl/>
              <w:spacing w:line="240" w:lineRule="exact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 xml:space="preserve">Процент исполнения мероприятий подпрограммы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%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A598D" w:rsidRPr="0098050B" w:rsidRDefault="00BA598D" w:rsidP="0098050B">
            <w:pPr>
              <w:widowControl/>
              <w:spacing w:line="240" w:lineRule="exact"/>
              <w:jc w:val="center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en-US" w:eastAsia="ar-SA" w:bidi="ar-SA"/>
              </w:rPr>
              <w:t>R</w:t>
            </w: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подпрограммы2</w:t>
            </w:r>
          </w:p>
        </w:tc>
        <w:tc>
          <w:tcPr>
            <w:tcW w:w="2127" w:type="dxa"/>
            <w:shd w:val="clear" w:color="auto" w:fill="auto"/>
          </w:tcPr>
          <w:p w:rsidR="00BA598D" w:rsidRPr="0098050B" w:rsidRDefault="00BA598D" w:rsidP="00CB73D8">
            <w:pPr>
              <w:widowControl/>
              <w:spacing w:line="240" w:lineRule="exact"/>
              <w:textAlignment w:val="auto"/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(И2.1+И2.2+И2.3+И2.4+И2.5+И2.6</w:t>
            </w:r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+</w:t>
            </w:r>
            <w:proofErr w:type="gramStart"/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И2.7</w:t>
            </w:r>
            <w:r w:rsidRPr="0098050B"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)/</w:t>
            </w:r>
            <w:proofErr w:type="gramEnd"/>
            <w:r>
              <w:rPr>
                <w:rFonts w:eastAsia="Calibri" w:cs="Times New Roman"/>
                <w:bCs/>
                <w:color w:val="000000"/>
                <w:kern w:val="0"/>
                <w:lang w:val="ru-RU" w:eastAsia="ar-SA" w:bidi="ar-SA"/>
              </w:rPr>
              <w:t>7</w:t>
            </w:r>
          </w:p>
        </w:tc>
      </w:tr>
    </w:tbl>
    <w:p w:rsidR="00C35E97" w:rsidRDefault="00C35E97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7311D4" w:rsidRDefault="007311D4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  <w:bookmarkStart w:id="0" w:name="_GoBack"/>
      <w:bookmarkEnd w:id="0"/>
    </w:p>
    <w:p w:rsidR="00704DAD" w:rsidRPr="00F35E72" w:rsidRDefault="007311D4" w:rsidP="007311D4">
      <w:pPr>
        <w:widowControl/>
        <w:suppressAutoHyphens w:val="0"/>
        <w:spacing w:line="240" w:lineRule="auto"/>
        <w:contextualSpacing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  <w:lastRenderedPageBreak/>
        <w:t xml:space="preserve">                                                                                             </w:t>
      </w:r>
      <w:r w:rsidR="00704DAD" w:rsidRPr="00F35E72">
        <w:rPr>
          <w:rFonts w:eastAsia="Times New Roman" w:cs="Times New Roman"/>
          <w:b/>
          <w:kern w:val="0"/>
          <w:lang w:val="ru-RU" w:eastAsia="ru-RU" w:bidi="ar-SA"/>
        </w:rPr>
        <w:t xml:space="preserve">Адресная программа </w:t>
      </w:r>
    </w:p>
    <w:p w:rsidR="00704DAD" w:rsidRPr="003D71C0" w:rsidRDefault="007311D4" w:rsidP="00704DAD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6B0020">
        <w:rPr>
          <w:rFonts w:eastAsia="Calibri" w:cs="Times New Roman"/>
          <w:b/>
          <w:kern w:val="0"/>
          <w:lang w:val="ru-RU" w:eastAsia="ru-RU" w:bidi="ar-SA"/>
        </w:rPr>
        <w:t>по озеленению территорий зеленых насаждений общего пользования местного значения</w:t>
      </w:r>
      <w:r w:rsidR="00704DAD" w:rsidRPr="00F35E72">
        <w:rPr>
          <w:rFonts w:eastAsia="Times New Roman" w:cs="Times New Roman"/>
          <w:b/>
          <w:kern w:val="0"/>
          <w:lang w:val="ru-RU" w:eastAsia="ru-RU" w:bidi="ar-SA"/>
        </w:rPr>
        <w:t xml:space="preserve"> без </w:t>
      </w:r>
      <w:proofErr w:type="spellStart"/>
      <w:r w:rsidR="00704DAD" w:rsidRPr="00F35E72">
        <w:rPr>
          <w:rFonts w:eastAsia="Times New Roman" w:cs="Times New Roman"/>
          <w:b/>
          <w:kern w:val="0"/>
          <w:lang w:val="ru-RU" w:eastAsia="ru-RU" w:bidi="ar-SA"/>
        </w:rPr>
        <w:t>софинансирования</w:t>
      </w:r>
      <w:proofErr w:type="spellEnd"/>
      <w:r w:rsidR="00704DAD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704DAD" w:rsidRPr="00F35E72">
        <w:rPr>
          <w:rFonts w:cs="Times New Roman"/>
          <w:b/>
        </w:rPr>
        <w:t>в 202</w:t>
      </w:r>
      <w:r w:rsidR="00704DAD">
        <w:rPr>
          <w:rFonts w:cs="Times New Roman"/>
          <w:b/>
          <w:lang w:val="ru-RU"/>
        </w:rPr>
        <w:t xml:space="preserve">5 </w:t>
      </w:r>
      <w:r w:rsidR="00704DAD" w:rsidRPr="00F35E72">
        <w:rPr>
          <w:rFonts w:cs="Times New Roman"/>
          <w:b/>
        </w:rPr>
        <w:t>г</w:t>
      </w:r>
      <w:r w:rsidR="00704DAD" w:rsidRPr="00F35E72">
        <w:rPr>
          <w:rFonts w:cs="Times New Roman"/>
          <w:b/>
          <w:lang w:val="ru-RU"/>
        </w:rPr>
        <w:t>од</w:t>
      </w:r>
      <w:r w:rsidR="00704DAD">
        <w:rPr>
          <w:rFonts w:cs="Times New Roman"/>
          <w:b/>
          <w:lang w:val="ru-RU"/>
        </w:rPr>
        <w:t>у</w:t>
      </w:r>
    </w:p>
    <w:p w:rsidR="00704DAD" w:rsidRPr="00F35E72" w:rsidRDefault="00704DAD" w:rsidP="00704DAD">
      <w:pPr>
        <w:widowControl/>
        <w:suppressAutoHyphens w:val="0"/>
        <w:spacing w:line="240" w:lineRule="auto"/>
        <w:contextualSpacing/>
        <w:jc w:val="center"/>
        <w:textAlignment w:val="auto"/>
        <w:rPr>
          <w:rFonts w:ascii="Calibri" w:eastAsia="Times New Roman" w:hAnsi="Calibri" w:cs="Times New Roman"/>
          <w:b/>
          <w:kern w:val="0"/>
          <w:lang w:val="ru-RU" w:eastAsia="ru-RU" w:bidi="ar-SA"/>
        </w:rPr>
      </w:pPr>
    </w:p>
    <w:tbl>
      <w:tblPr>
        <w:tblW w:w="1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656"/>
        <w:gridCol w:w="5387"/>
        <w:gridCol w:w="2268"/>
        <w:gridCol w:w="1984"/>
        <w:gridCol w:w="2062"/>
      </w:tblGrid>
      <w:tr w:rsidR="00704DAD" w:rsidRPr="00F35E72" w:rsidTr="007311D4">
        <w:trPr>
          <w:cantSplit/>
          <w:tblHeader/>
          <w:jc w:val="center"/>
        </w:trPr>
        <w:tc>
          <w:tcPr>
            <w:tcW w:w="563" w:type="dxa"/>
            <w:shd w:val="clear" w:color="auto" w:fill="auto"/>
          </w:tcPr>
          <w:p w:rsidR="00704DAD" w:rsidRPr="00F35E72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№ п/п</w:t>
            </w:r>
          </w:p>
        </w:tc>
        <w:tc>
          <w:tcPr>
            <w:tcW w:w="3656" w:type="dxa"/>
            <w:shd w:val="clear" w:color="auto" w:fill="auto"/>
          </w:tcPr>
          <w:p w:rsidR="00704DAD" w:rsidRPr="00F35E72" w:rsidRDefault="00704DAD" w:rsidP="00704DAD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Адрес</w:t>
            </w:r>
          </w:p>
        </w:tc>
        <w:tc>
          <w:tcPr>
            <w:tcW w:w="5387" w:type="dxa"/>
            <w:shd w:val="clear" w:color="auto" w:fill="auto"/>
          </w:tcPr>
          <w:p w:rsidR="00704DAD" w:rsidRPr="00F35E72" w:rsidRDefault="00704DAD" w:rsidP="00704DAD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b/>
                <w:kern w:val="0"/>
                <w:lang w:val="ru-RU" w:eastAsia="en-US" w:bidi="ar-SA"/>
              </w:rPr>
              <w:t>Перечень мероприятий</w:t>
            </w:r>
          </w:p>
        </w:tc>
        <w:tc>
          <w:tcPr>
            <w:tcW w:w="2268" w:type="dxa"/>
            <w:shd w:val="clear" w:color="auto" w:fill="auto"/>
          </w:tcPr>
          <w:p w:rsidR="00704DAD" w:rsidRPr="00F35E72" w:rsidRDefault="00704DAD" w:rsidP="00704DAD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1984" w:type="dxa"/>
            <w:shd w:val="clear" w:color="auto" w:fill="auto"/>
          </w:tcPr>
          <w:p w:rsidR="00704DAD" w:rsidRPr="00F35E72" w:rsidRDefault="00704DAD" w:rsidP="00704DAD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Объем финансирования</w:t>
            </w:r>
          </w:p>
          <w:p w:rsidR="00704DAD" w:rsidRPr="00F35E72" w:rsidRDefault="00704DAD" w:rsidP="00704DAD">
            <w:pPr>
              <w:spacing w:line="259" w:lineRule="auto"/>
              <w:jc w:val="center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(тыс. руб.)</w:t>
            </w:r>
          </w:p>
        </w:tc>
        <w:tc>
          <w:tcPr>
            <w:tcW w:w="2062" w:type="dxa"/>
            <w:shd w:val="clear" w:color="auto" w:fill="auto"/>
          </w:tcPr>
          <w:p w:rsidR="00704DAD" w:rsidRDefault="00704DAD" w:rsidP="00704DAD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35E72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  <w:p w:rsidR="00704DAD" w:rsidRPr="00F35E72" w:rsidRDefault="00704DAD" w:rsidP="00704DAD">
            <w:pPr>
              <w:widowControl/>
              <w:suppressAutoHyphens w:val="0"/>
              <w:spacing w:line="259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</w:p>
        </w:tc>
      </w:tr>
      <w:tr w:rsidR="007311D4" w:rsidRPr="00F35E72" w:rsidTr="007311D4">
        <w:trPr>
          <w:cantSplit/>
          <w:trHeight w:val="659"/>
          <w:tblHeader/>
          <w:jc w:val="center"/>
        </w:trPr>
        <w:tc>
          <w:tcPr>
            <w:tcW w:w="563" w:type="dxa"/>
            <w:shd w:val="clear" w:color="auto" w:fill="auto"/>
          </w:tcPr>
          <w:p w:rsidR="007311D4" w:rsidRPr="00F35E72" w:rsidRDefault="007311D4" w:rsidP="007311D4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lang w:val="ru-RU" w:eastAsia="en-US" w:bidi="ar-SA"/>
              </w:rPr>
              <w:t>1.</w:t>
            </w:r>
          </w:p>
        </w:tc>
        <w:tc>
          <w:tcPr>
            <w:tcW w:w="3656" w:type="dxa"/>
            <w:shd w:val="clear" w:color="auto" w:fill="auto"/>
          </w:tcPr>
          <w:p w:rsidR="007311D4" w:rsidRPr="00F35E72" w:rsidRDefault="007311D4" w:rsidP="007311D4">
            <w:pPr>
              <w:widowControl/>
              <w:suppressAutoHyphens w:val="0"/>
              <w:spacing w:line="259" w:lineRule="auto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proofErr w:type="spellStart"/>
            <w:r w:rsidRPr="00765480">
              <w:t>Коломенская</w:t>
            </w:r>
            <w:proofErr w:type="spellEnd"/>
            <w:r w:rsidRPr="00765480">
              <w:t xml:space="preserve"> ул.,д.1/15 (в </w:t>
            </w:r>
            <w:proofErr w:type="spellStart"/>
            <w:r w:rsidRPr="00765480">
              <w:t>пределах</w:t>
            </w:r>
            <w:proofErr w:type="spellEnd"/>
            <w:r w:rsidRPr="00765480">
              <w:t xml:space="preserve"> </w:t>
            </w:r>
            <w:proofErr w:type="spellStart"/>
            <w:r w:rsidRPr="00765480">
              <w:t>границ</w:t>
            </w:r>
            <w:proofErr w:type="spellEnd"/>
            <w:r w:rsidRPr="00765480">
              <w:t xml:space="preserve"> </w:t>
            </w:r>
            <w:proofErr w:type="spellStart"/>
            <w:r w:rsidRPr="00765480">
              <w:t>территории</w:t>
            </w:r>
            <w:proofErr w:type="spellEnd"/>
            <w:r w:rsidRPr="00765480">
              <w:t xml:space="preserve"> ЗНОП </w:t>
            </w:r>
            <w:proofErr w:type="spellStart"/>
            <w:r w:rsidRPr="00765480">
              <w:t>местного</w:t>
            </w:r>
            <w:proofErr w:type="spellEnd"/>
            <w:r w:rsidRPr="00765480">
              <w:t xml:space="preserve"> </w:t>
            </w:r>
            <w:proofErr w:type="spellStart"/>
            <w:r w:rsidRPr="00765480">
              <w:t>значения</w:t>
            </w:r>
            <w:proofErr w:type="spellEnd"/>
            <w:r w:rsidRPr="00765480">
              <w:t>)</w:t>
            </w:r>
          </w:p>
        </w:tc>
        <w:tc>
          <w:tcPr>
            <w:tcW w:w="5387" w:type="dxa"/>
            <w:shd w:val="clear" w:color="auto" w:fill="auto"/>
          </w:tcPr>
          <w:p w:rsidR="007311D4" w:rsidRPr="00765480" w:rsidRDefault="007311D4" w:rsidP="007311D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65480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полимерного покрытия детской площадки (116,9 кв. м);</w:t>
            </w:r>
          </w:p>
          <w:p w:rsidR="007311D4" w:rsidRPr="00765480" w:rsidRDefault="007311D4" w:rsidP="007311D4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65480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детского игрового оборудования (8 шт.);</w:t>
            </w:r>
          </w:p>
          <w:p w:rsidR="007311D4" w:rsidRPr="00765480" w:rsidRDefault="007311D4" w:rsidP="007311D4">
            <w:pPr>
              <w:pStyle w:val="ConsPlusNormal"/>
            </w:pPr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- </w:t>
            </w:r>
            <w:proofErr w:type="spellStart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восстановление</w:t>
            </w:r>
            <w:proofErr w:type="spellEnd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газона</w:t>
            </w:r>
            <w:proofErr w:type="spellEnd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(</w:t>
            </w:r>
            <w:r w:rsidRPr="00765480">
              <w:rPr>
                <w:rFonts w:eastAsia="Andale Sans UI" w:cs="Tahoma"/>
                <w:kern w:val="1"/>
                <w:lang w:eastAsia="fa-IR" w:bidi="fa-IR"/>
              </w:rPr>
              <w:t>293,47</w:t>
            </w:r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кв</w:t>
            </w:r>
            <w:proofErr w:type="spellEnd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. м)</w:t>
            </w:r>
          </w:p>
        </w:tc>
        <w:tc>
          <w:tcPr>
            <w:tcW w:w="2268" w:type="dxa"/>
            <w:shd w:val="clear" w:color="auto" w:fill="auto"/>
          </w:tcPr>
          <w:p w:rsidR="007311D4" w:rsidRPr="00F35E72" w:rsidRDefault="007311D4" w:rsidP="007311D4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Средства местного бюджета</w:t>
            </w:r>
          </w:p>
        </w:tc>
        <w:tc>
          <w:tcPr>
            <w:tcW w:w="1984" w:type="dxa"/>
            <w:shd w:val="clear" w:color="auto" w:fill="auto"/>
          </w:tcPr>
          <w:p w:rsidR="007311D4" w:rsidRPr="00704DAD" w:rsidRDefault="007311D4" w:rsidP="007311D4">
            <w:pPr>
              <w:pStyle w:val="af"/>
              <w:jc w:val="center"/>
              <w:rPr>
                <w:rFonts w:cs="Times New Roman"/>
                <w:bCs/>
                <w:sz w:val="22"/>
                <w:szCs w:val="22"/>
                <w:lang w:val="ru-RU"/>
              </w:rPr>
            </w:pPr>
            <w:r>
              <w:rPr>
                <w:rFonts w:cs="Times New Roman"/>
                <w:bCs/>
                <w:sz w:val="22"/>
                <w:szCs w:val="22"/>
                <w:lang w:val="ru-RU"/>
              </w:rPr>
              <w:t>4 700</w:t>
            </w:r>
            <w:r w:rsidRPr="00704DAD">
              <w:rPr>
                <w:rFonts w:cs="Times New Roman"/>
                <w:bCs/>
                <w:sz w:val="22"/>
                <w:szCs w:val="22"/>
                <w:lang w:val="ru-RU"/>
              </w:rPr>
              <w:t>,00</w:t>
            </w:r>
          </w:p>
        </w:tc>
        <w:tc>
          <w:tcPr>
            <w:tcW w:w="2062" w:type="dxa"/>
            <w:shd w:val="clear" w:color="auto" w:fill="auto"/>
          </w:tcPr>
          <w:p w:rsidR="007311D4" w:rsidRPr="00F35E72" w:rsidRDefault="007311D4" w:rsidP="007311D4">
            <w:pPr>
              <w:widowControl/>
              <w:suppressAutoHyphens w:val="0"/>
              <w:spacing w:line="259" w:lineRule="auto"/>
              <w:textAlignment w:val="auto"/>
              <w:rPr>
                <w:rFonts w:cs="Times New Roman"/>
                <w:b/>
                <w:bCs/>
                <w:lang w:val="ru-RU"/>
              </w:rPr>
            </w:pPr>
            <w:r w:rsidRPr="00FC2419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704DAD" w:rsidRPr="00F35E72" w:rsidTr="007311D4">
        <w:trPr>
          <w:cantSplit/>
          <w:tblHeader/>
          <w:jc w:val="center"/>
        </w:trPr>
        <w:tc>
          <w:tcPr>
            <w:tcW w:w="11874" w:type="dxa"/>
            <w:gridSpan w:val="4"/>
            <w:shd w:val="clear" w:color="auto" w:fill="auto"/>
          </w:tcPr>
          <w:p w:rsidR="00704DAD" w:rsidRPr="00FC2419" w:rsidRDefault="00704DAD" w:rsidP="00704DAD">
            <w:pPr>
              <w:pStyle w:val="af"/>
              <w:rPr>
                <w:rFonts w:cs="Times New Roman"/>
                <w:lang w:val="ru-RU"/>
              </w:rPr>
            </w:pPr>
            <w:r w:rsidRPr="00FC2419">
              <w:rPr>
                <w:rFonts w:eastAsia="Calibri" w:cs="Times New Roman"/>
                <w:b/>
                <w:kern w:val="0"/>
                <w:lang w:val="ru-RU" w:eastAsia="en-US" w:bidi="ar-SA"/>
              </w:rPr>
              <w:t>Итого:</w:t>
            </w:r>
          </w:p>
        </w:tc>
        <w:tc>
          <w:tcPr>
            <w:tcW w:w="1984" w:type="dxa"/>
            <w:shd w:val="clear" w:color="auto" w:fill="auto"/>
          </w:tcPr>
          <w:p w:rsidR="00704DAD" w:rsidRPr="00704DAD" w:rsidRDefault="007311D4" w:rsidP="00704DAD">
            <w:pPr>
              <w:pStyle w:val="af"/>
              <w:jc w:val="center"/>
              <w:rPr>
                <w:rFonts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ru-RU"/>
              </w:rPr>
              <w:t>4 7</w:t>
            </w:r>
            <w:r w:rsidR="00704DAD" w:rsidRPr="00704DAD">
              <w:rPr>
                <w:rFonts w:cs="Times New Roman"/>
                <w:b/>
                <w:bCs/>
                <w:sz w:val="22"/>
                <w:szCs w:val="22"/>
                <w:lang w:val="ru-RU"/>
              </w:rPr>
              <w:t>00,00</w:t>
            </w:r>
          </w:p>
        </w:tc>
        <w:tc>
          <w:tcPr>
            <w:tcW w:w="2062" w:type="dxa"/>
            <w:shd w:val="clear" w:color="auto" w:fill="auto"/>
          </w:tcPr>
          <w:p w:rsidR="00704DAD" w:rsidRPr="00FC2419" w:rsidRDefault="00704DAD" w:rsidP="00704DAD">
            <w:pPr>
              <w:widowControl/>
              <w:suppressAutoHyphens w:val="0"/>
              <w:spacing w:line="259" w:lineRule="auto"/>
              <w:textAlignment w:val="auto"/>
              <w:rPr>
                <w:rFonts w:cs="Times New Roman"/>
                <w:lang w:val="ru-RU"/>
              </w:rPr>
            </w:pPr>
          </w:p>
        </w:tc>
      </w:tr>
      <w:tr w:rsidR="00704DAD" w:rsidRPr="00F35E72" w:rsidTr="00704DAD">
        <w:trPr>
          <w:cantSplit/>
          <w:trHeight w:val="517"/>
          <w:jc w:val="center"/>
        </w:trPr>
        <w:tc>
          <w:tcPr>
            <w:tcW w:w="159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04DAD" w:rsidRPr="009022C7" w:rsidRDefault="00704DAD" w:rsidP="00704DAD">
            <w:pPr>
              <w:spacing w:after="160" w:line="259" w:lineRule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35E72">
              <w:rPr>
                <w:rFonts w:cs="Times New Roman"/>
                <w:lang w:val="ru-RU"/>
              </w:rPr>
              <w:t>Адресная программа на 202</w:t>
            </w:r>
            <w:r>
              <w:rPr>
                <w:rFonts w:cs="Times New Roman"/>
                <w:lang w:val="ru-RU"/>
              </w:rPr>
              <w:t>6</w:t>
            </w:r>
            <w:r w:rsidRPr="00F35E72">
              <w:rPr>
                <w:rFonts w:cs="Times New Roman"/>
                <w:lang w:val="ru-RU"/>
              </w:rPr>
              <w:t>-202</w:t>
            </w:r>
            <w:r>
              <w:rPr>
                <w:rFonts w:cs="Times New Roman"/>
                <w:lang w:val="ru-RU"/>
              </w:rPr>
              <w:t>7</w:t>
            </w:r>
            <w:r w:rsidRPr="00F35E72">
              <w:rPr>
                <w:rFonts w:cs="Times New Roman"/>
                <w:lang w:val="ru-RU"/>
              </w:rPr>
              <w:t xml:space="preserve"> гг. будет дополнена</w:t>
            </w:r>
          </w:p>
        </w:tc>
      </w:tr>
      <w:tr w:rsidR="00704DAD" w:rsidRPr="00F35E72" w:rsidTr="00704DAD">
        <w:trPr>
          <w:cantSplit/>
          <w:trHeight w:val="218"/>
          <w:jc w:val="center"/>
        </w:trPr>
        <w:tc>
          <w:tcPr>
            <w:tcW w:w="15920" w:type="dxa"/>
            <w:gridSpan w:val="6"/>
            <w:shd w:val="clear" w:color="auto" w:fill="auto"/>
          </w:tcPr>
          <w:p w:rsidR="00704DAD" w:rsidRDefault="00704DAD" w:rsidP="00704DAD">
            <w:pPr>
              <w:widowControl/>
              <w:suppressAutoHyphens w:val="0"/>
              <w:spacing w:after="160" w:line="259" w:lineRule="auto"/>
              <w:textAlignment w:val="auto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F35E72">
              <w:rPr>
                <w:rFonts w:eastAsia="Calibri" w:cs="Times New Roman"/>
                <w:lang w:val="ru-RU" w:eastAsia="ar-SA"/>
              </w:rPr>
              <w:t>Осуществление технического надзора за производством работ по реализации проекта благоустройства, проведение лабораторных исследований, осуществление экспертизы работ</w:t>
            </w:r>
          </w:p>
        </w:tc>
      </w:tr>
    </w:tbl>
    <w:p w:rsidR="007311D4" w:rsidRDefault="007311D4" w:rsidP="00E66EFC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eastAsia="ru-RU" w:bidi="ar-SA"/>
        </w:rPr>
      </w:pPr>
    </w:p>
    <w:p w:rsidR="00034F65" w:rsidRDefault="00034F65" w:rsidP="00E66EFC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6B0020">
        <w:rPr>
          <w:rFonts w:eastAsia="Calibri" w:cs="Times New Roman"/>
          <w:b/>
          <w:kern w:val="0"/>
          <w:lang w:val="ru-RU" w:eastAsia="ru-RU" w:bidi="ar-SA"/>
        </w:rPr>
        <w:t xml:space="preserve">Адресная программа по </w:t>
      </w:r>
      <w:r w:rsidR="004E3A61" w:rsidRPr="006B0020">
        <w:rPr>
          <w:rFonts w:eastAsia="Calibri" w:cs="Times New Roman"/>
          <w:b/>
          <w:kern w:val="0"/>
          <w:lang w:val="ru-RU" w:eastAsia="ru-RU" w:bidi="ar-SA"/>
        </w:rPr>
        <w:t>озеленению</w:t>
      </w:r>
      <w:r w:rsidRPr="006B0020">
        <w:rPr>
          <w:rFonts w:eastAsia="Calibri" w:cs="Times New Roman"/>
          <w:b/>
          <w:kern w:val="0"/>
          <w:lang w:val="ru-RU" w:eastAsia="ru-RU" w:bidi="ar-SA"/>
        </w:rPr>
        <w:t xml:space="preserve"> территорий зеленых насаждений общего пользования местного значения </w:t>
      </w:r>
      <w:r w:rsidR="00306E5F" w:rsidRPr="006B0020">
        <w:rPr>
          <w:rFonts w:eastAsia="Calibri" w:cs="Times New Roman"/>
          <w:b/>
          <w:kern w:val="0"/>
          <w:lang w:val="ru-RU" w:eastAsia="ru-RU" w:bidi="ar-SA"/>
        </w:rPr>
        <w:t>в</w:t>
      </w:r>
      <w:r w:rsidRPr="006B0020">
        <w:rPr>
          <w:rFonts w:eastAsia="Calibri" w:cs="Times New Roman"/>
          <w:b/>
          <w:kern w:val="0"/>
          <w:lang w:val="ru-RU" w:eastAsia="ru-RU" w:bidi="ar-SA"/>
        </w:rPr>
        <w:t xml:space="preserve"> 202</w:t>
      </w:r>
      <w:r w:rsidR="00F72595">
        <w:rPr>
          <w:rFonts w:eastAsia="Calibri" w:cs="Times New Roman"/>
          <w:b/>
          <w:kern w:val="0"/>
          <w:lang w:val="ru-RU" w:eastAsia="ru-RU" w:bidi="ar-SA"/>
        </w:rPr>
        <w:t>6</w:t>
      </w:r>
      <w:r w:rsidR="001E1A32" w:rsidRPr="006B0020">
        <w:rPr>
          <w:rFonts w:eastAsia="Calibri" w:cs="Times New Roman"/>
          <w:b/>
          <w:kern w:val="0"/>
          <w:lang w:val="ru-RU" w:eastAsia="ru-RU" w:bidi="ar-SA"/>
        </w:rPr>
        <w:t>-202</w:t>
      </w:r>
      <w:r w:rsidR="0005126F">
        <w:rPr>
          <w:rFonts w:eastAsia="Calibri" w:cs="Times New Roman"/>
          <w:b/>
          <w:kern w:val="0"/>
          <w:lang w:val="ru-RU" w:eastAsia="ru-RU" w:bidi="ar-SA"/>
        </w:rPr>
        <w:t>7</w:t>
      </w:r>
      <w:r w:rsidRPr="006B0020">
        <w:rPr>
          <w:rFonts w:eastAsia="Calibri" w:cs="Times New Roman"/>
          <w:b/>
          <w:kern w:val="0"/>
          <w:lang w:val="ru-RU" w:eastAsia="ru-RU" w:bidi="ar-SA"/>
        </w:rPr>
        <w:t xml:space="preserve"> г</w:t>
      </w:r>
      <w:r w:rsidR="001E1A32" w:rsidRPr="006B0020">
        <w:rPr>
          <w:rFonts w:eastAsia="Calibri" w:cs="Times New Roman"/>
          <w:b/>
          <w:kern w:val="0"/>
          <w:lang w:val="ru-RU" w:eastAsia="ru-RU" w:bidi="ar-SA"/>
        </w:rPr>
        <w:t>г.</w:t>
      </w:r>
    </w:p>
    <w:p w:rsidR="00D1678C" w:rsidRPr="006B0020" w:rsidRDefault="00D1678C" w:rsidP="00E66EFC">
      <w:pPr>
        <w:widowControl/>
        <w:suppressAutoHyphens w:val="0"/>
        <w:spacing w:line="240" w:lineRule="auto"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>
        <w:rPr>
          <w:rFonts w:eastAsia="Calibri" w:cs="Times New Roman"/>
          <w:b/>
          <w:kern w:val="0"/>
          <w:lang w:val="ru-RU" w:eastAsia="ru-RU" w:bidi="ar-SA"/>
        </w:rPr>
        <w:t xml:space="preserve">с </w:t>
      </w:r>
      <w:proofErr w:type="spellStart"/>
      <w:r>
        <w:rPr>
          <w:rFonts w:eastAsia="Calibri" w:cs="Times New Roman"/>
          <w:b/>
          <w:kern w:val="0"/>
          <w:lang w:val="ru-RU" w:eastAsia="ru-RU" w:bidi="ar-SA"/>
        </w:rPr>
        <w:t>софинансированием</w:t>
      </w:r>
      <w:proofErr w:type="spellEnd"/>
      <w:r w:rsidR="00760566">
        <w:rPr>
          <w:rFonts w:eastAsia="Calibri" w:cs="Times New Roman"/>
          <w:b/>
          <w:kern w:val="0"/>
          <w:lang w:val="ru-RU" w:eastAsia="ru-RU" w:bidi="ar-SA"/>
        </w:rPr>
        <w:t>*</w:t>
      </w:r>
    </w:p>
    <w:p w:rsidR="00034F65" w:rsidRPr="006B0020" w:rsidRDefault="00034F65" w:rsidP="00034F65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tbl>
      <w:tblPr>
        <w:tblW w:w="1559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5244"/>
        <w:gridCol w:w="2127"/>
        <w:gridCol w:w="2126"/>
        <w:gridCol w:w="1843"/>
      </w:tblGrid>
      <w:tr w:rsidR="00785F7E" w:rsidRPr="00EF58A4" w:rsidTr="009A3946">
        <w:trPr>
          <w:cantSplit/>
          <w:trHeight w:val="87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F7E" w:rsidRPr="00EF58A4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Style w:val="1"/>
                <w:rFonts w:cs="Times New Roman"/>
                <w:b/>
                <w:bCs/>
                <w:lang w:val="ru-RU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F7E" w:rsidRPr="008B6CD1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Адрес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F7E" w:rsidRPr="00EF58A4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 Перечень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7E" w:rsidRPr="00EF58A4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Источник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F7E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Объем финансирования</w:t>
            </w:r>
          </w:p>
          <w:p w:rsidR="00785F7E" w:rsidRPr="00A12247" w:rsidRDefault="00785F7E" w:rsidP="007E7E4A">
            <w:pPr>
              <w:pStyle w:val="af"/>
              <w:jc w:val="center"/>
              <w:rPr>
                <w:rFonts w:cs="Times New Roman"/>
                <w:b/>
                <w:bCs/>
                <w:color w:val="000000"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>(</w:t>
            </w:r>
            <w:proofErr w:type="gramStart"/>
            <w:r w:rsidRPr="00EF58A4">
              <w:rPr>
                <w:rFonts w:cs="Times New Roman"/>
                <w:b/>
                <w:bCs/>
                <w:lang w:val="ru-RU"/>
              </w:rPr>
              <w:t>тыс</w:t>
            </w:r>
            <w:proofErr w:type="gramEnd"/>
            <w:r w:rsidRPr="00EF58A4">
              <w:rPr>
                <w:rFonts w:cs="Times New Roman"/>
                <w:b/>
                <w:bCs/>
                <w:lang w:val="ru-RU"/>
              </w:rPr>
              <w:t>. руб.</w:t>
            </w:r>
            <w:r>
              <w:rPr>
                <w:rFonts w:cs="Times New Roman"/>
                <w:b/>
                <w:b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F7E" w:rsidRPr="00EF58A4" w:rsidRDefault="00785F7E" w:rsidP="007E7E4A">
            <w:pPr>
              <w:pStyle w:val="af"/>
              <w:jc w:val="center"/>
              <w:rPr>
                <w:rFonts w:cs="Times New Roman"/>
                <w:b/>
                <w:lang w:val="ru-RU"/>
              </w:rPr>
            </w:pPr>
            <w:r w:rsidRPr="00EF58A4">
              <w:rPr>
                <w:rFonts w:cs="Times New Roman"/>
                <w:b/>
                <w:bCs/>
                <w:lang w:val="ru-RU"/>
              </w:rPr>
              <w:t>Ответственный исполнитель</w:t>
            </w:r>
          </w:p>
        </w:tc>
      </w:tr>
      <w:tr w:rsidR="00D17A73" w:rsidRPr="00BA0416" w:rsidTr="00016400">
        <w:trPr>
          <w:cantSplit/>
          <w:trHeight w:val="13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804333" w:rsidP="00D142F3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016400">
              <w:rPr>
                <w:rFonts w:cs="Times New Roman"/>
                <w:lang w:val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016400" w:rsidP="00016400">
            <w:pPr>
              <w:pStyle w:val="ConsPlusNormal"/>
            </w:pPr>
            <w:r>
              <w:t>Невский пр. д. 61</w:t>
            </w:r>
            <w:r w:rsidR="000B7499">
              <w:t>,</w:t>
            </w:r>
            <w:r>
              <w:t xml:space="preserve"> – Стремянная ул., д. 14 (в пределах границ территории ЗНОП местного значения № 31-82-68)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00" w:rsidRPr="00B61AE6" w:rsidRDefault="00016400" w:rsidP="00016400">
            <w:pPr>
              <w:pStyle w:val="ConsPlusNormal"/>
            </w:pPr>
            <w:r w:rsidRPr="00B61AE6">
              <w:t xml:space="preserve">- ремонт (замена) тротуарной плитки полимерного покрытия детской площадки (45,8 </w:t>
            </w:r>
            <w:proofErr w:type="spellStart"/>
            <w:r w:rsidRPr="00B61AE6">
              <w:t>кв.м</w:t>
            </w:r>
            <w:proofErr w:type="spellEnd"/>
            <w:r w:rsidRPr="00B61AE6">
              <w:t>);</w:t>
            </w:r>
          </w:p>
          <w:p w:rsidR="00D17A73" w:rsidRPr="00B61AE6" w:rsidRDefault="00016400" w:rsidP="00016400">
            <w:pPr>
              <w:pStyle w:val="ConsPlusNormal"/>
            </w:pPr>
            <w:r w:rsidRPr="00B61AE6">
              <w:t>- ремонт (восстановление) газона (190 кв. 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73" w:rsidRPr="00B61AE6" w:rsidRDefault="00016400" w:rsidP="00D142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Средства местного бюджета/ субсидия из бюджета СПб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73" w:rsidRPr="00B61AE6" w:rsidRDefault="00016400" w:rsidP="00D17A73">
            <w:pPr>
              <w:pStyle w:val="af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1 236,0</w:t>
            </w:r>
            <w:r w:rsidR="00AD6133" w:rsidRPr="00B61AE6">
              <w:rPr>
                <w:rFonts w:cs="Times New Roman"/>
                <w:lang w:val="ru-RU"/>
              </w:rPr>
              <w:t>3</w:t>
            </w:r>
          </w:p>
          <w:p w:rsidR="00016400" w:rsidRPr="00B61AE6" w:rsidRDefault="00016400" w:rsidP="00D02AB2">
            <w:pPr>
              <w:pStyle w:val="af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016400" w:rsidP="00D142F3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17A73" w:rsidRPr="00BA0416" w:rsidTr="00011E40">
        <w:trPr>
          <w:cantSplit/>
          <w:trHeight w:val="11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804333" w:rsidP="00D142F3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016400">
              <w:rPr>
                <w:rFonts w:cs="Times New Roman"/>
                <w:lang w:val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016400" w:rsidP="00016400">
            <w:pPr>
              <w:pStyle w:val="ConsPlusNormal"/>
            </w:pPr>
            <w:r>
              <w:t>Стремянная ул., д. 22 (</w:t>
            </w:r>
            <w:r w:rsidRPr="006D691C">
              <w:t xml:space="preserve">в пределах границ территории ЗНОП местного значения </w:t>
            </w:r>
            <w:r>
              <w:br/>
            </w:r>
            <w:r w:rsidRPr="006D691C">
              <w:t>№ 31-82-3</w:t>
            </w:r>
            <w:r>
              <w:t>5)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00" w:rsidRPr="00B61AE6" w:rsidRDefault="00016400" w:rsidP="00016400">
            <w:pPr>
              <w:pStyle w:val="ConsPlusNormal"/>
            </w:pPr>
            <w:r w:rsidRPr="00B61AE6">
              <w:t xml:space="preserve">- ремонт (замена) набивного покрытия детской площадки (68,5 </w:t>
            </w:r>
            <w:proofErr w:type="spellStart"/>
            <w:r w:rsidRPr="00B61AE6">
              <w:t>кв.м</w:t>
            </w:r>
            <w:proofErr w:type="spellEnd"/>
            <w:r w:rsidRPr="00B61AE6">
              <w:t>);</w:t>
            </w:r>
          </w:p>
          <w:p w:rsidR="00D17A73" w:rsidRPr="00B61AE6" w:rsidRDefault="00016400" w:rsidP="00016400">
            <w:pPr>
              <w:pStyle w:val="ConsPlusNormal"/>
            </w:pPr>
            <w:r w:rsidRPr="00B61AE6">
              <w:t xml:space="preserve">- ремонт (восстановление) газона (120,6 </w:t>
            </w:r>
            <w:proofErr w:type="spellStart"/>
            <w:r w:rsidRPr="00B61AE6">
              <w:t>кв.м</w:t>
            </w:r>
            <w:proofErr w:type="spellEnd"/>
            <w:r w:rsidRPr="00B61AE6"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73" w:rsidRPr="00B61AE6" w:rsidRDefault="00016400" w:rsidP="00D142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Средства местного бюджета/ субсидия из бюджета СПб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73" w:rsidRPr="00B61AE6" w:rsidRDefault="00016400" w:rsidP="00D17A73">
            <w:pPr>
              <w:pStyle w:val="af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321,6</w:t>
            </w:r>
            <w:r w:rsidR="005F0BD5" w:rsidRPr="00B61AE6">
              <w:rPr>
                <w:rFonts w:cs="Times New Roman"/>
                <w:lang w:val="ru-RU"/>
              </w:rPr>
              <w:t>5</w:t>
            </w:r>
          </w:p>
          <w:p w:rsidR="00016400" w:rsidRPr="00B61AE6" w:rsidRDefault="00016400" w:rsidP="00D02AB2">
            <w:pPr>
              <w:pStyle w:val="af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73" w:rsidRDefault="00016400" w:rsidP="00D142F3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28557E" w:rsidRPr="00BA0416" w:rsidTr="00011E40">
        <w:trPr>
          <w:cantSplit/>
          <w:trHeight w:val="11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7E" w:rsidRDefault="0028557E" w:rsidP="00D142F3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7E" w:rsidRDefault="0028557E" w:rsidP="00016400">
            <w:pPr>
              <w:pStyle w:val="ConsPlusNormal"/>
            </w:pPr>
            <w:r w:rsidRPr="00351DF7">
              <w:t>Пушкинская ул., д. 1-3</w:t>
            </w:r>
            <w:r w:rsidR="000B7499" w:rsidRPr="000B7499">
              <w:t xml:space="preserve"> </w:t>
            </w:r>
            <w:r>
              <w:t>(в пределах границ территории ЗНОП местного значения)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7E" w:rsidRPr="00B61AE6" w:rsidRDefault="0028557E" w:rsidP="0028557E">
            <w:pPr>
              <w:pStyle w:val="ConsPlusNormal"/>
            </w:pPr>
            <w:r w:rsidRPr="00B61AE6">
              <w:t>- ремонт (замена) полимерного покрытия детской площадки (341,2 кв. м);</w:t>
            </w:r>
          </w:p>
          <w:p w:rsidR="0028557E" w:rsidRPr="00B61AE6" w:rsidRDefault="0028557E" w:rsidP="0028557E">
            <w:pPr>
              <w:pStyle w:val="ConsPlusNormal"/>
            </w:pPr>
            <w:r w:rsidRPr="00B61AE6">
              <w:t>- ремонт (замена) детского игрового оборудования (10 шт.);</w:t>
            </w:r>
          </w:p>
          <w:p w:rsidR="0028557E" w:rsidRPr="00B61AE6" w:rsidRDefault="0028557E" w:rsidP="0028557E">
            <w:pPr>
              <w:pStyle w:val="ConsPlusNormal"/>
            </w:pPr>
            <w:r w:rsidRPr="00B61AE6">
              <w:t>- восстановление газона (346,9 кв. 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7E" w:rsidRPr="00B61AE6" w:rsidRDefault="0028557E" w:rsidP="0028557E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Средства местного бюджета/ субсидия из бюджета СПб</w:t>
            </w:r>
          </w:p>
          <w:p w:rsidR="0028557E" w:rsidRPr="00B61AE6" w:rsidRDefault="0028557E" w:rsidP="00D142F3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7E" w:rsidRPr="00B61AE6" w:rsidRDefault="0028557E" w:rsidP="00D17A73">
            <w:pPr>
              <w:pStyle w:val="af"/>
              <w:jc w:val="center"/>
              <w:rPr>
                <w:rFonts w:cs="Times New Roman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12 460,</w:t>
            </w:r>
            <w:r w:rsidR="005F0BD5" w:rsidRPr="00B61AE6">
              <w:rPr>
                <w:rFonts w:cs="Times New Roman"/>
                <w:lang w:val="ru-RU"/>
              </w:rPr>
              <w:t>05</w:t>
            </w:r>
          </w:p>
          <w:p w:rsidR="0028557E" w:rsidRPr="00B61AE6" w:rsidRDefault="0028557E" w:rsidP="00D1678C">
            <w:pPr>
              <w:pStyle w:val="af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57E" w:rsidRDefault="0028557E" w:rsidP="00D142F3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CC0E5A" w:rsidRPr="00BA0416" w:rsidTr="00011E40">
        <w:trPr>
          <w:cantSplit/>
          <w:trHeight w:val="11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Pr="00765480" w:rsidRDefault="00B61AE6" w:rsidP="00D142F3">
            <w:pPr>
              <w:jc w:val="center"/>
              <w:rPr>
                <w:rFonts w:cs="Times New Roman"/>
                <w:lang w:val="ru-RU"/>
              </w:rPr>
            </w:pPr>
            <w:r w:rsidRPr="00765480">
              <w:rPr>
                <w:rFonts w:cs="Times New Roman"/>
                <w:lang w:val="ru-RU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Pr="00765480" w:rsidRDefault="00CC0E5A" w:rsidP="00016400">
            <w:pPr>
              <w:pStyle w:val="ConsPlusNormal"/>
            </w:pPr>
            <w:r w:rsidRPr="00765480">
              <w:t>Владимирский</w:t>
            </w:r>
            <w:r w:rsidR="00B61AE6" w:rsidRPr="00765480">
              <w:t xml:space="preserve"> пр.</w:t>
            </w:r>
            <w:r w:rsidR="001533C8" w:rsidRPr="00765480">
              <w:t xml:space="preserve">, </w:t>
            </w:r>
            <w:r w:rsidR="00B61AE6" w:rsidRPr="00765480">
              <w:t>д.</w:t>
            </w:r>
            <w:r w:rsidRPr="00765480">
              <w:t>15 (в пределах границ территории ЗНОП местного значения)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C" w:rsidRPr="00765480" w:rsidRDefault="00490BFC" w:rsidP="00490BF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65480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полимерного покрытия детской площадки (375 кв. м);</w:t>
            </w:r>
          </w:p>
          <w:p w:rsidR="00490BFC" w:rsidRPr="00765480" w:rsidRDefault="00490BFC" w:rsidP="00490BF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65480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детского игрового оборудования (16 шт.);</w:t>
            </w:r>
          </w:p>
          <w:p w:rsidR="00CC0E5A" w:rsidRPr="00765480" w:rsidRDefault="00490BFC" w:rsidP="00C55FEF">
            <w:pPr>
              <w:pStyle w:val="ConsPlusNormal"/>
            </w:pPr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- </w:t>
            </w:r>
            <w:proofErr w:type="spellStart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восстановление</w:t>
            </w:r>
            <w:proofErr w:type="spellEnd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>газона</w:t>
            </w:r>
            <w:proofErr w:type="spellEnd"/>
            <w:r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r w:rsidR="00C55FEF" w:rsidRPr="00765480">
              <w:rPr>
                <w:rFonts w:eastAsia="Andale Sans UI" w:cs="Tahoma"/>
                <w:kern w:val="1"/>
                <w:lang w:eastAsia="fa-IR" w:bidi="fa-IR"/>
              </w:rPr>
              <w:t xml:space="preserve"> (</w:t>
            </w:r>
            <w:r w:rsidRPr="00765480">
              <w:rPr>
                <w:rFonts w:eastAsia="Andale Sans UI" w:cs="Tahoma"/>
                <w:kern w:val="1"/>
                <w:lang w:eastAsia="fa-IR" w:bidi="fa-IR"/>
              </w:rPr>
              <w:t>202,33</w:t>
            </w:r>
            <w:r w:rsidR="00C55FEF" w:rsidRPr="00765480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proofErr w:type="spellStart"/>
            <w:r w:rsidR="00C55FEF" w:rsidRPr="00765480">
              <w:rPr>
                <w:rFonts w:eastAsia="Andale Sans UI" w:cs="Tahoma"/>
                <w:kern w:val="1"/>
                <w:lang w:val="de-DE" w:eastAsia="fa-IR" w:bidi="fa-IR"/>
              </w:rPr>
              <w:t>кв</w:t>
            </w:r>
            <w:proofErr w:type="spellEnd"/>
            <w:r w:rsidR="00C55FEF" w:rsidRPr="00765480">
              <w:rPr>
                <w:rFonts w:eastAsia="Andale Sans UI" w:cs="Tahoma"/>
                <w:kern w:val="1"/>
                <w:lang w:val="de-DE" w:eastAsia="fa-IR" w:bidi="fa-IR"/>
              </w:rPr>
              <w:t>.</w:t>
            </w:r>
            <w:r w:rsidR="00C55FEF" w:rsidRPr="00765480">
              <w:rPr>
                <w:rFonts w:eastAsia="Andale Sans UI" w:cs="Tahoma"/>
                <w:kern w:val="1"/>
                <w:lang w:eastAsia="fa-IR" w:bidi="fa-IR"/>
              </w:rPr>
              <w:t>м.)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A" w:rsidRPr="00765480" w:rsidRDefault="00C55FEF" w:rsidP="0028557E">
            <w:pPr>
              <w:pStyle w:val="af"/>
              <w:snapToGrid w:val="0"/>
              <w:jc w:val="center"/>
              <w:rPr>
                <w:rFonts w:cs="Times New Roman"/>
                <w:lang w:val="ru-RU"/>
              </w:rPr>
            </w:pPr>
            <w:r w:rsidRPr="00765480">
              <w:rPr>
                <w:rFonts w:cs="Times New Roman"/>
                <w:lang w:val="ru-RU"/>
              </w:rPr>
              <w:t>Средства местного бюджета/ субсидия из бюджета СПб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A" w:rsidRPr="00765480" w:rsidRDefault="001533C8" w:rsidP="00D17A73">
            <w:pPr>
              <w:pStyle w:val="af"/>
              <w:jc w:val="center"/>
              <w:rPr>
                <w:rFonts w:cs="Times New Roman"/>
                <w:lang w:val="ru-RU"/>
              </w:rPr>
            </w:pPr>
            <w:r w:rsidRPr="00765480">
              <w:rPr>
                <w:rFonts w:cs="Times New Roman"/>
                <w:lang w:val="ru-RU"/>
              </w:rPr>
              <w:t>15 071,0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Pr="00765480" w:rsidRDefault="00C55FEF" w:rsidP="00D142F3">
            <w:pPr>
              <w:pStyle w:val="af"/>
              <w:rPr>
                <w:rFonts w:cs="Times New Roman"/>
                <w:lang w:val="ru-RU"/>
              </w:rPr>
            </w:pPr>
            <w:r w:rsidRPr="00765480"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CC0E5A" w:rsidRPr="00BA0416" w:rsidTr="00011E40">
        <w:trPr>
          <w:cantSplit/>
          <w:trHeight w:val="11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Pr="00765480" w:rsidRDefault="007311D4" w:rsidP="00D142F3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  <w:r w:rsidR="00B61AE6" w:rsidRPr="00765480">
              <w:rPr>
                <w:rFonts w:cs="Times New Roman"/>
                <w:lang w:val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Pr="00765480" w:rsidRDefault="00CC0E5A" w:rsidP="00016400">
            <w:pPr>
              <w:pStyle w:val="ConsPlusNormal"/>
            </w:pPr>
            <w:r w:rsidRPr="00765480">
              <w:t>Социалистическая</w:t>
            </w:r>
            <w:r w:rsidR="00B61AE6" w:rsidRPr="00765480">
              <w:t xml:space="preserve"> </w:t>
            </w:r>
            <w:proofErr w:type="gramStart"/>
            <w:r w:rsidR="00B61AE6" w:rsidRPr="00765480">
              <w:t>ул.</w:t>
            </w:r>
            <w:r w:rsidRPr="00765480">
              <w:t xml:space="preserve"> ,</w:t>
            </w:r>
            <w:proofErr w:type="gramEnd"/>
            <w:r w:rsidR="00B61AE6" w:rsidRPr="00765480">
              <w:t>д.</w:t>
            </w:r>
            <w:r w:rsidRPr="00765480">
              <w:t>16 (в пределах границ территории ЗНОП местного значения)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C" w:rsidRPr="00490BFC" w:rsidRDefault="00490BFC" w:rsidP="00490BF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90BFC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полимерного покрытия детской площадки (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154,1</w:t>
            </w:r>
            <w:r w:rsidRPr="00490BF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кв. м);</w:t>
            </w:r>
          </w:p>
          <w:p w:rsidR="00490BFC" w:rsidRPr="00490BFC" w:rsidRDefault="00490BFC" w:rsidP="00490BF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90BFC">
              <w:rPr>
                <w:rFonts w:eastAsia="Times New Roman" w:cs="Times New Roman"/>
                <w:kern w:val="0"/>
                <w:lang w:val="ru-RU" w:eastAsia="ru-RU" w:bidi="ar-SA"/>
              </w:rPr>
              <w:t>- ремонт (замена) детского игрового оборудования (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  <w:r w:rsidRPr="00490BF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шт.);</w:t>
            </w:r>
          </w:p>
          <w:p w:rsidR="00CC0E5A" w:rsidRPr="00287F0C" w:rsidRDefault="00490BFC" w:rsidP="00490BFC">
            <w:pPr>
              <w:pStyle w:val="ConsPlusNormal"/>
              <w:rPr>
                <w:highlight w:val="yellow"/>
              </w:rPr>
            </w:pPr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 xml:space="preserve">- </w:t>
            </w:r>
            <w:proofErr w:type="spellStart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>восстановление</w:t>
            </w:r>
            <w:proofErr w:type="spellEnd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 xml:space="preserve"> </w:t>
            </w:r>
            <w:proofErr w:type="spellStart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>газона</w:t>
            </w:r>
            <w:proofErr w:type="spellEnd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 xml:space="preserve"> (</w:t>
            </w:r>
            <w:r>
              <w:rPr>
                <w:rFonts w:eastAsia="Andale Sans UI" w:cs="Tahoma"/>
                <w:kern w:val="1"/>
                <w:lang w:eastAsia="fa-IR" w:bidi="fa-IR"/>
              </w:rPr>
              <w:t>101</w:t>
            </w:r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 xml:space="preserve">,9 </w:t>
            </w:r>
            <w:proofErr w:type="spellStart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>кв</w:t>
            </w:r>
            <w:proofErr w:type="spellEnd"/>
            <w:r w:rsidRPr="00490BFC">
              <w:rPr>
                <w:rFonts w:eastAsia="Andale Sans UI" w:cs="Tahoma"/>
                <w:kern w:val="1"/>
                <w:lang w:val="de-DE" w:eastAsia="fa-IR" w:bidi="fa-IR"/>
              </w:rPr>
              <w:t>. 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A" w:rsidRPr="00287F0C" w:rsidRDefault="00C55FEF" w:rsidP="0028557E">
            <w:pPr>
              <w:pStyle w:val="af"/>
              <w:snapToGrid w:val="0"/>
              <w:jc w:val="center"/>
              <w:rPr>
                <w:rFonts w:cs="Times New Roman"/>
                <w:highlight w:val="yellow"/>
                <w:lang w:val="ru-RU"/>
              </w:rPr>
            </w:pPr>
            <w:r w:rsidRPr="00B61AE6">
              <w:rPr>
                <w:rFonts w:cs="Times New Roman"/>
                <w:lang w:val="ru-RU"/>
              </w:rPr>
              <w:t>Средства местного бюджета/ субсидия из бюджета СПб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A" w:rsidRPr="00287F0C" w:rsidRDefault="0081598A" w:rsidP="00D17A73">
            <w:pPr>
              <w:pStyle w:val="af"/>
              <w:jc w:val="center"/>
              <w:rPr>
                <w:rFonts w:cs="Times New Roman"/>
                <w:highlight w:val="yellow"/>
                <w:lang w:val="ru-RU"/>
              </w:rPr>
            </w:pPr>
            <w:r w:rsidRPr="0081598A">
              <w:rPr>
                <w:rFonts w:cs="Times New Roman"/>
                <w:lang w:val="ru-RU"/>
              </w:rPr>
              <w:t>Данные уточняются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5A" w:rsidRDefault="00C55FEF" w:rsidP="00D142F3">
            <w:pPr>
              <w:pStyle w:val="af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Отдел благоустройства</w:t>
            </w:r>
          </w:p>
        </w:tc>
      </w:tr>
      <w:tr w:rsidR="00D142F3" w:rsidRPr="00BA0416" w:rsidTr="00B61AE6">
        <w:trPr>
          <w:cantSplit/>
          <w:trHeight w:val="503"/>
          <w:jc w:val="center"/>
        </w:trPr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F3" w:rsidRPr="00287F0C" w:rsidRDefault="00D142F3" w:rsidP="00D142F3">
            <w:pPr>
              <w:pStyle w:val="af"/>
              <w:snapToGrid w:val="0"/>
              <w:rPr>
                <w:rFonts w:cs="Times New Roman"/>
                <w:highlight w:val="yellow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B2" w:rsidRPr="00287F0C" w:rsidRDefault="007311D4" w:rsidP="00B61AE6">
            <w:pPr>
              <w:jc w:val="center"/>
              <w:rPr>
                <w:rFonts w:cs="Times New Roman"/>
                <w:highlight w:val="yellow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29 088,73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2F3" w:rsidRPr="00E64348" w:rsidRDefault="00D142F3" w:rsidP="00D142F3">
            <w:pPr>
              <w:pStyle w:val="af"/>
              <w:rPr>
                <w:rFonts w:cs="Times New Roman"/>
                <w:lang w:val="ru-RU"/>
              </w:rPr>
            </w:pPr>
          </w:p>
        </w:tc>
      </w:tr>
      <w:tr w:rsidR="008F6DB5" w:rsidRPr="00BA0416" w:rsidTr="00295A77">
        <w:trPr>
          <w:cantSplit/>
          <w:trHeight w:val="267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B5" w:rsidRDefault="00760566" w:rsidP="00B61AE6">
            <w:pPr>
              <w:pStyle w:val="af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*</w:t>
            </w:r>
            <w:r w:rsidR="009A3946" w:rsidRPr="00D02AB2">
              <w:rPr>
                <w:rFonts w:cs="Times New Roman"/>
                <w:lang w:val="ru-RU"/>
              </w:rPr>
              <w:t xml:space="preserve"> Размер </w:t>
            </w:r>
            <w:proofErr w:type="spellStart"/>
            <w:r w:rsidR="009A3946" w:rsidRPr="00D02AB2">
              <w:rPr>
                <w:rFonts w:cs="Times New Roman"/>
                <w:lang w:val="ru-RU"/>
              </w:rPr>
              <w:t>софинансирования</w:t>
            </w:r>
            <w:proofErr w:type="spellEnd"/>
            <w:r w:rsidR="009A3946" w:rsidRPr="00D02AB2">
              <w:rPr>
                <w:rFonts w:cs="Times New Roman"/>
                <w:lang w:val="ru-RU"/>
              </w:rPr>
              <w:t xml:space="preserve"> из бюджета Санкт-Петербурга расходных обязательств МО </w:t>
            </w:r>
            <w:proofErr w:type="spellStart"/>
            <w:r w:rsidR="009A3946" w:rsidRPr="00D02AB2">
              <w:rPr>
                <w:rFonts w:cs="Times New Roman"/>
                <w:lang w:val="ru-RU"/>
              </w:rPr>
              <w:t>МО</w:t>
            </w:r>
            <w:proofErr w:type="spellEnd"/>
            <w:r w:rsidR="009A3946" w:rsidRPr="00D02AB2">
              <w:rPr>
                <w:rFonts w:cs="Times New Roman"/>
                <w:lang w:val="ru-RU"/>
              </w:rPr>
              <w:t xml:space="preserve"> Владимирский округ</w:t>
            </w:r>
            <w:r w:rsidR="001604DD">
              <w:rPr>
                <w:rFonts w:cs="Times New Roman"/>
                <w:lang w:val="ru-RU"/>
              </w:rPr>
              <w:t xml:space="preserve"> в 2025</w:t>
            </w:r>
            <w:r w:rsidR="009A3946">
              <w:rPr>
                <w:rFonts w:cs="Times New Roman"/>
                <w:lang w:val="ru-RU"/>
              </w:rPr>
              <w:t xml:space="preserve"> году по данным мероприятиям предоставлен на основании </w:t>
            </w:r>
            <w:r w:rsidR="00B61AE6">
              <w:rPr>
                <w:rFonts w:cs="Times New Roman"/>
                <w:lang w:val="ru-RU"/>
              </w:rPr>
              <w:t>87</w:t>
            </w:r>
            <w:r w:rsidR="009A3946">
              <w:rPr>
                <w:rFonts w:cs="Times New Roman"/>
                <w:lang w:val="ru-RU"/>
              </w:rPr>
              <w:t xml:space="preserve">% и </w:t>
            </w:r>
            <w:r w:rsidR="00B61AE6">
              <w:rPr>
                <w:rFonts w:cs="Times New Roman"/>
                <w:lang w:val="ru-RU"/>
              </w:rPr>
              <w:t>13</w:t>
            </w:r>
            <w:r w:rsidR="009A3946">
              <w:rPr>
                <w:rFonts w:cs="Times New Roman"/>
                <w:lang w:val="ru-RU"/>
              </w:rPr>
              <w:t>%</w:t>
            </w:r>
            <w:r w:rsidR="004320D8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(согласно Постановления Правительства Санкт-Петербурга от 29.10.2024 № 950 «О внесении изменений</w:t>
            </w:r>
            <w:r w:rsidR="00FD1D12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 xml:space="preserve">в постановление Правительства Санкт-Петербурга от 07.10.2020 № 802 об установлении предельного уровня </w:t>
            </w:r>
            <w:proofErr w:type="spellStart"/>
            <w:r>
              <w:rPr>
                <w:rFonts w:cs="Times New Roman"/>
                <w:lang w:val="ru-RU"/>
              </w:rPr>
              <w:t>софинансирования</w:t>
            </w:r>
            <w:proofErr w:type="spellEnd"/>
            <w:r>
              <w:rPr>
                <w:rFonts w:cs="Times New Roman"/>
                <w:lang w:val="ru-RU"/>
              </w:rPr>
              <w:t xml:space="preserve"> из бюджета Санкт-Петербурга расходных обязательств внутригородских муниципальных образований города федерального значения Санкт-Петербурга на 2025 год»</w:t>
            </w:r>
            <w:r w:rsidR="009A3946">
              <w:rPr>
                <w:rFonts w:cs="Times New Roman"/>
                <w:lang w:val="ru-RU"/>
              </w:rPr>
              <w:t>.</w:t>
            </w:r>
          </w:p>
        </w:tc>
      </w:tr>
      <w:tr w:rsidR="00D142F3" w:rsidRPr="00BA0416" w:rsidTr="00295A77">
        <w:trPr>
          <w:cantSplit/>
          <w:trHeight w:val="267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F3" w:rsidRPr="001E1A32" w:rsidRDefault="00D142F3" w:rsidP="007311D4">
            <w:pPr>
              <w:pStyle w:val="af"/>
              <w:jc w:val="both"/>
              <w:rPr>
                <w:rFonts w:cs="Times New Roman"/>
                <w:lang w:val="ru-RU"/>
              </w:rPr>
            </w:pPr>
            <w:r w:rsidRPr="001E1A32">
              <w:rPr>
                <w:rFonts w:cs="Times New Roman"/>
                <w:lang w:val="ru-RU"/>
              </w:rPr>
              <w:t>Адресная программа на 202</w:t>
            </w:r>
            <w:r w:rsidR="007311D4">
              <w:rPr>
                <w:rFonts w:cs="Times New Roman"/>
                <w:lang w:val="ru-RU"/>
              </w:rPr>
              <w:t>6</w:t>
            </w:r>
            <w:r w:rsidRPr="001E1A32">
              <w:rPr>
                <w:rFonts w:cs="Times New Roman"/>
                <w:lang w:val="ru-RU"/>
              </w:rPr>
              <w:t>-202</w:t>
            </w:r>
            <w:r w:rsidR="00B61AE6">
              <w:rPr>
                <w:rFonts w:cs="Times New Roman"/>
                <w:lang w:val="ru-RU"/>
              </w:rPr>
              <w:t>7</w:t>
            </w:r>
            <w:r w:rsidRPr="001E1A32">
              <w:rPr>
                <w:rFonts w:cs="Times New Roman"/>
                <w:lang w:val="ru-RU"/>
              </w:rPr>
              <w:t xml:space="preserve"> гг. будет дополнена</w:t>
            </w:r>
          </w:p>
        </w:tc>
      </w:tr>
      <w:tr w:rsidR="00D142F3" w:rsidRPr="00BA0416" w:rsidTr="00295A77">
        <w:trPr>
          <w:cantSplit/>
          <w:trHeight w:val="267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F3" w:rsidRPr="001E1A32" w:rsidRDefault="00D142F3" w:rsidP="00D142F3">
            <w:pPr>
              <w:pStyle w:val="af"/>
              <w:jc w:val="both"/>
              <w:rPr>
                <w:rFonts w:cs="Times New Roman"/>
                <w:lang w:val="ru-RU"/>
              </w:rPr>
            </w:pPr>
            <w:r>
              <w:rPr>
                <w:rFonts w:eastAsia="Calibri" w:cs="Times New Roman"/>
                <w:lang w:val="ru-RU" w:eastAsia="ar-SA"/>
              </w:rPr>
              <w:t xml:space="preserve">Осуществление </w:t>
            </w:r>
            <w:r w:rsidRPr="00C207F6">
              <w:rPr>
                <w:rFonts w:eastAsia="Calibri" w:cs="Times New Roman"/>
                <w:lang w:val="ru-RU" w:eastAsia="ar-SA"/>
              </w:rPr>
              <w:t>технического надзора за производством работ по</w:t>
            </w:r>
            <w:r>
              <w:rPr>
                <w:rFonts w:eastAsia="Calibri" w:cs="Times New Roman"/>
                <w:lang w:val="ru-RU" w:eastAsia="ar-SA"/>
              </w:rPr>
              <w:t xml:space="preserve"> реализации проекта благоустройства</w:t>
            </w:r>
            <w:r w:rsidRPr="00C207F6">
              <w:rPr>
                <w:rFonts w:eastAsia="Calibri" w:cs="Times New Roman"/>
                <w:lang w:val="ru-RU" w:eastAsia="ar-SA"/>
              </w:rPr>
              <w:t xml:space="preserve">, проведение лабораторных исследований, </w:t>
            </w:r>
            <w:r>
              <w:rPr>
                <w:rFonts w:eastAsia="Calibri" w:cs="Times New Roman"/>
                <w:lang w:val="ru-RU" w:eastAsia="ar-SA"/>
              </w:rPr>
              <w:t>осуществление экспертизы работ</w:t>
            </w:r>
          </w:p>
        </w:tc>
      </w:tr>
    </w:tbl>
    <w:p w:rsidR="00E93BB0" w:rsidRDefault="00E93BB0" w:rsidP="00937B9D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sz w:val="28"/>
          <w:szCs w:val="28"/>
          <w:lang w:val="ru-RU" w:eastAsia="ru-RU" w:bidi="ar-SA"/>
        </w:rPr>
      </w:pPr>
    </w:p>
    <w:p w:rsidR="00EE7723" w:rsidRPr="00EE7723" w:rsidRDefault="00EE7723" w:rsidP="00EE7723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EE7723">
        <w:rPr>
          <w:rFonts w:eastAsia="Calibri" w:cs="Times New Roman"/>
          <w:b/>
          <w:kern w:val="0"/>
          <w:lang w:val="ru-RU" w:eastAsia="ru-RU" w:bidi="ar-SA"/>
        </w:rPr>
        <w:t xml:space="preserve">Адресная программа </w:t>
      </w:r>
    </w:p>
    <w:p w:rsidR="00EE7723" w:rsidRPr="00EE7723" w:rsidRDefault="00EE7723" w:rsidP="00EE7723">
      <w:pPr>
        <w:widowControl/>
        <w:suppressAutoHyphens w:val="0"/>
        <w:spacing w:line="276" w:lineRule="auto"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EE7723">
        <w:rPr>
          <w:rFonts w:eastAsia="Calibri" w:cs="Times New Roman"/>
          <w:b/>
          <w:kern w:val="0"/>
          <w:lang w:val="ru-RU" w:eastAsia="ru-RU" w:bidi="ar-SA"/>
        </w:rPr>
        <w:t>по уборке территорий зеленых насаждений общего пользования местного значения в 202</w:t>
      </w:r>
      <w:r w:rsidR="00B61AE6">
        <w:rPr>
          <w:rFonts w:eastAsia="Calibri" w:cs="Times New Roman"/>
          <w:b/>
          <w:kern w:val="0"/>
          <w:lang w:val="ru-RU" w:eastAsia="ru-RU" w:bidi="ar-SA"/>
        </w:rPr>
        <w:t>5</w:t>
      </w:r>
      <w:r w:rsidRPr="00EE7723">
        <w:rPr>
          <w:rFonts w:eastAsia="Calibri" w:cs="Times New Roman"/>
          <w:b/>
          <w:kern w:val="0"/>
          <w:lang w:val="ru-RU" w:eastAsia="ru-RU" w:bidi="ar-SA"/>
        </w:rPr>
        <w:t>-202</w:t>
      </w:r>
      <w:r w:rsidR="00B61AE6">
        <w:rPr>
          <w:rFonts w:eastAsia="Calibri" w:cs="Times New Roman"/>
          <w:b/>
          <w:kern w:val="0"/>
          <w:lang w:val="ru-RU" w:eastAsia="ru-RU" w:bidi="ar-SA"/>
        </w:rPr>
        <w:t>7</w:t>
      </w:r>
      <w:r w:rsidRPr="00EE7723">
        <w:rPr>
          <w:rFonts w:eastAsia="Calibri" w:cs="Times New Roman"/>
          <w:b/>
          <w:kern w:val="0"/>
          <w:lang w:val="ru-RU" w:eastAsia="ru-RU" w:bidi="ar-SA"/>
        </w:rPr>
        <w:t xml:space="preserve"> гг.</w:t>
      </w:r>
    </w:p>
    <w:p w:rsidR="00EE7723" w:rsidRPr="00EE7723" w:rsidRDefault="00EE7723" w:rsidP="00EE7723">
      <w:pPr>
        <w:widowControl/>
        <w:suppressAutoHyphens w:val="0"/>
        <w:autoSpaceDE w:val="0"/>
        <w:autoSpaceDN w:val="0"/>
        <w:adjustRightInd w:val="0"/>
        <w:spacing w:line="240" w:lineRule="auto"/>
        <w:textAlignment w:val="auto"/>
        <w:rPr>
          <w:rFonts w:eastAsia="Times New Roman" w:cs="Times New Roman"/>
          <w:kern w:val="0"/>
          <w:sz w:val="22"/>
          <w:szCs w:val="22"/>
          <w:lang w:val="ru-RU" w:eastAsia="ru-RU" w:bidi="ar-SA"/>
        </w:rPr>
      </w:pPr>
    </w:p>
    <w:tbl>
      <w:tblPr>
        <w:tblW w:w="157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5098"/>
        <w:gridCol w:w="1843"/>
        <w:gridCol w:w="1843"/>
        <w:gridCol w:w="1984"/>
        <w:gridCol w:w="1276"/>
        <w:gridCol w:w="1848"/>
      </w:tblGrid>
      <w:tr w:rsidR="00EE7723" w:rsidRPr="00EE7723" w:rsidTr="00EE7723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-26" w:firstLine="16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ЗНОП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 xml:space="preserve">Площадь усовершенствованного покрытия </w:t>
            </w:r>
          </w:p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 xml:space="preserve">Площадь неусовершенствованного покрытия </w:t>
            </w:r>
          </w:p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(кв.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 xml:space="preserve">Площадь растительного покрытия </w:t>
            </w:r>
          </w:p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Другое покрытие</w:t>
            </w:r>
            <w:r w:rsidRPr="00EE7723">
              <w:rPr>
                <w:rFonts w:eastAsia="Calibri" w:cs="Times New Roman"/>
                <w:b/>
                <w:kern w:val="3"/>
                <w:lang w:val="en-US" w:eastAsia="ar-SA" w:bidi="ar-SA"/>
              </w:rPr>
              <w:t xml:space="preserve"> </w:t>
            </w: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(кв. м)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 xml:space="preserve">Общая площадь уборочной территории </w:t>
            </w:r>
          </w:p>
          <w:p w:rsidR="00EE7723" w:rsidRPr="00EE7723" w:rsidRDefault="00EE7723" w:rsidP="00EE7723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3"/>
                <w:lang w:val="ru-RU" w:eastAsia="ar-SA" w:bidi="ar-SA"/>
              </w:rPr>
            </w:pPr>
            <w:r w:rsidRPr="00EE7723">
              <w:rPr>
                <w:rFonts w:eastAsia="Calibri" w:cs="Times New Roman"/>
                <w:b/>
                <w:kern w:val="3"/>
                <w:lang w:val="ru-RU" w:eastAsia="ar-SA" w:bidi="ar-SA"/>
              </w:rPr>
              <w:t>(кв. м)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Коломенской ул., д.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1278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Загородном пр., д. 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Невском пр., д. 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1415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на ул. Константина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, д.36-38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296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на ул. Константина </w:t>
            </w:r>
            <w:proofErr w:type="spellStart"/>
            <w:proofErr w:type="gram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Заслонова,д</w:t>
            </w:r>
            <w:proofErr w:type="spellEnd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proofErr w:type="gramEnd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28-30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1852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на ул. Константина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, д. 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203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Социалистической ул., д.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Боровой ул., д.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648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Лиговском пр., д. 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337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Разъезжей ул., д. 16-18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636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18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Загородном пр., д.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1450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46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26-28/15 по Социалистической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11-13 по Боровой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15-17 по Коломенской ул. И д. 16/19 по Свечному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12 по Коломенской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10 и д. 12 по Боровой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523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31-82-19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39 и д. 41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18/1 по Боровой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между д. 22 по Боровой ул. И д. 15 по ул. Константина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во дворе д. 17 по ул. К.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280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у д. 14 по ул. Константина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2/5 по ул. Достоевского и д. 9/27 по Кузнечному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697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 по ул. Достоевского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юго-западнее д. 5 по ул. Достоевского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юго-западнее д. 35 по Разъезжей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328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юго-западнее д. 37 по Разъезжей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31-82-29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43/1 по Разъезжей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287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севернее д. 83 по наб.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Обв.канала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508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севернее д. 3 по ул.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Тюшина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333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8 по Владимирскому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33.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южнее д. 4 по ул.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Тюшина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5 по Стремянной ул. И д. 1/7 по Дмитровскому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севернее д. 22/3 по Стремянной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31-82-39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6 по Звенигородской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западнее д. 29 по Загородному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40 по Загородному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юго-западнее д.42, литера Д, по Загородному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76 по наб. р. Фонтанки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22 по ул. Рубинштейна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северо-западнее д. 42, литера В, </w:t>
            </w:r>
          </w:p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по Загородному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216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северо-восточнее д. 24 по ул. Ломоносова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 по Стремянной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325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31-82-49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6/16 по Графскому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123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50 по наб. р. Фонтанки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1102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26 по ул. Рубинштейна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437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48.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73, литера Б,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705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юго-восточнее д. 8 по ул.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20 по ул.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во дворе д. 11 по ул. К.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7 по Колокольной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9 по Колокольной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13 по Колокольной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31-82-59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17 по Пушкинской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10 по Кузнечному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20, лит. Б,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севернее д. 67/22 по Лиговскому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23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5 по Свечному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259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 по Свечному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севернее д. 55/5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221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28 по Коломенской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61 по Невскому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390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65.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31-82-69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24 и д. 26 по ул. Ломоносова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644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между д. 15 по Социалистической ул. И д. 67/17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1312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7 по Владимирскому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1/15 по Коломенской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428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14б по Кузнечному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4 по пер. Джамбула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277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23 по Свечному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367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сквер б/н у д. 25 по ул. Константина </w:t>
            </w:r>
            <w:proofErr w:type="spellStart"/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Заслонова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1755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на ул. Марата, д. 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125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84/18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252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31-82-79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12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12/12 по ул.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12 по ул. Рубинштейна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14 по Дмитровскому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у д. 8 по Коломенской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169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северо-западнее д.21-23 по Боровой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357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81.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восточнее д. 32 по Звенигородской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северо-восточнее д. 27 по ул. Достоевского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южнее д. 2/13 по ул.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6 по ул.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148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31-82-89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северо-западнее д. 6 лит. Г по Правды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262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у д. 4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Пушкинской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540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32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Коломенской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302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36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Загородному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60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45/12 по ул. Марата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44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северо-западнее</w:t>
            </w:r>
            <w:proofErr w:type="spellEnd"/>
            <w:r w:rsidRPr="00EE7723">
              <w:t xml:space="preserve"> д. 9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Коломенской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116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юго-восточнее</w:t>
            </w:r>
            <w:proofErr w:type="spellEnd"/>
            <w:r w:rsidRPr="00EE7723">
              <w:t xml:space="preserve"> д. 8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Загородному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460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севернее</w:t>
            </w:r>
            <w:proofErr w:type="spellEnd"/>
            <w:r w:rsidRPr="00EE7723">
              <w:t xml:space="preserve"> д. 10/9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Социалистической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246</w:t>
            </w:r>
          </w:p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246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22, </w:t>
            </w:r>
            <w:proofErr w:type="spellStart"/>
            <w:r w:rsidRPr="00EE7723">
              <w:t>литера</w:t>
            </w:r>
            <w:proofErr w:type="spellEnd"/>
            <w:r w:rsidRPr="00EE7723">
              <w:t xml:space="preserve"> Б,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Загородному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  <w:rPr>
                <w:lang w:val="ru-RU"/>
              </w:rPr>
            </w:pPr>
            <w:r w:rsidRPr="00EE7723">
              <w:rPr>
                <w:lang w:val="ru-RU"/>
              </w:rPr>
              <w:t>346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38-40/41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Коломенской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346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95.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99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14 по Стремянной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64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100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южнее</w:t>
            </w:r>
            <w:proofErr w:type="spellEnd"/>
            <w:r w:rsidRPr="00EE7723">
              <w:t xml:space="preserve"> д. 61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Невскому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11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t>31-82-</w:t>
            </w:r>
            <w:r w:rsidRPr="00EE7723">
              <w:rPr>
                <w:lang w:val="ru-RU"/>
              </w:rPr>
              <w:t>101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южнее</w:t>
            </w:r>
            <w:proofErr w:type="spellEnd"/>
            <w:r w:rsidRPr="00EE7723">
              <w:t xml:space="preserve"> д. 12, </w:t>
            </w:r>
            <w:proofErr w:type="spellStart"/>
            <w:r w:rsidRPr="00EE7723">
              <w:t>литера</w:t>
            </w:r>
            <w:proofErr w:type="spellEnd"/>
            <w:r w:rsidRPr="00EE7723">
              <w:t xml:space="preserve"> Б,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Коломенской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9C754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9C7549">
            <w:pPr>
              <w:jc w:val="center"/>
            </w:pPr>
            <w:r w:rsidRPr="00EE7723">
              <w:t>182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10, д. 12 и д. 14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Достоевского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105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юго-восточнее д. 137, литера Д, по Лиговскому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83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19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Пушкинской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132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75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Марата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3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Коломенской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240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135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Лиговскому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150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севернее</w:t>
            </w:r>
            <w:proofErr w:type="spellEnd"/>
            <w:r w:rsidRPr="00EE7723">
              <w:t xml:space="preserve"> д. 36-38, </w:t>
            </w:r>
            <w:proofErr w:type="spellStart"/>
            <w:r w:rsidRPr="00EE7723">
              <w:t>литера</w:t>
            </w:r>
            <w:proofErr w:type="spellEnd"/>
            <w:r w:rsidRPr="00EE7723">
              <w:t xml:space="preserve"> Б,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Боровой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310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109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40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Загородному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80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26/11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Марата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67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r w:rsidRPr="00EE7723">
              <w:t>сквер</w:t>
            </w:r>
            <w:proofErr w:type="spell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44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Разъезжей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270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15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Разъезжей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777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6 по Пушкинской 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севернее д. 4 в Поварском пер.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0B749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190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сквер б/н во дворе д. 79 по Лиговскому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150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10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Марата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180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99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Лиговскому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200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b/>
                <w:lang w:val="ru-RU"/>
              </w:rPr>
            </w:pPr>
            <w:proofErr w:type="spellStart"/>
            <w:r w:rsidRPr="00EE7723">
              <w:t>сквер</w:t>
            </w:r>
            <w:proofErr w:type="spellEnd"/>
            <w:r w:rsidRPr="00EE7723">
              <w:t xml:space="preserve"> б/н </w:t>
            </w:r>
            <w:proofErr w:type="spellStart"/>
            <w:r w:rsidRPr="00EE7723">
              <w:t>восточнее</w:t>
            </w:r>
            <w:proofErr w:type="spellEnd"/>
            <w:r w:rsidRPr="00EE7723">
              <w:t xml:space="preserve"> д. 22, </w:t>
            </w:r>
            <w:proofErr w:type="spellStart"/>
            <w:r w:rsidRPr="00EE7723">
              <w:t>литера</w:t>
            </w:r>
            <w:proofErr w:type="spellEnd"/>
            <w:r w:rsidRPr="00EE7723">
              <w:t xml:space="preserve"> Б,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>.</w:t>
            </w:r>
            <w:r w:rsidRPr="00EE7723">
              <w:rPr>
                <w:lang w:val="ru-RU"/>
              </w:rPr>
              <w:t>Рубинштейна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600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119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61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Марата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150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120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во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дворе</w:t>
            </w:r>
            <w:proofErr w:type="spellEnd"/>
            <w:r w:rsidRPr="00EE7723">
              <w:t xml:space="preserve"> д. 34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ул</w:t>
            </w:r>
            <w:proofErr w:type="spellEnd"/>
            <w:r w:rsidRPr="00EE7723">
              <w:t xml:space="preserve">. </w:t>
            </w:r>
            <w:proofErr w:type="spellStart"/>
            <w:r w:rsidRPr="00EE7723">
              <w:t>Марата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92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</w:pPr>
            <w:r w:rsidRPr="00EE7723">
              <w:t>31-82-</w:t>
            </w:r>
            <w:r w:rsidRPr="00EE7723">
              <w:rPr>
                <w:lang w:val="ru-RU"/>
              </w:rPr>
              <w:t>121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</w:pPr>
            <w:proofErr w:type="spellStart"/>
            <w:proofErr w:type="gramStart"/>
            <w:r w:rsidRPr="00EE7723">
              <w:t>сквер</w:t>
            </w:r>
            <w:proofErr w:type="spellEnd"/>
            <w:proofErr w:type="gramEnd"/>
            <w:r w:rsidRPr="00EE7723">
              <w:t xml:space="preserve"> б/н </w:t>
            </w:r>
            <w:proofErr w:type="spellStart"/>
            <w:r w:rsidRPr="00EE7723">
              <w:t>юго-западнее</w:t>
            </w:r>
            <w:proofErr w:type="spellEnd"/>
            <w:r w:rsidRPr="00EE7723">
              <w:t xml:space="preserve"> д. 109 </w:t>
            </w:r>
            <w:proofErr w:type="spellStart"/>
            <w:r w:rsidRPr="00EE7723">
              <w:t>по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Лиговскому</w:t>
            </w:r>
            <w:proofErr w:type="spellEnd"/>
            <w:r w:rsidRPr="00EE7723">
              <w:t xml:space="preserve"> </w:t>
            </w:r>
            <w:proofErr w:type="spellStart"/>
            <w:r w:rsidRPr="00EE7723">
              <w:t>пр</w:t>
            </w:r>
            <w:proofErr w:type="spellEnd"/>
            <w:r w:rsidRPr="00EE7723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DB3D1B">
            <w:pPr>
              <w:jc w:val="center"/>
            </w:pPr>
            <w:r w:rsidRPr="00EE7723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kern w:val="0"/>
                <w:lang w:val="ru-RU" w:eastAsia="ru-RU" w:bidi="ar-SA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jc w:val="center"/>
            </w:pPr>
            <w:r w:rsidRPr="00EE7723">
              <w:t>470</w:t>
            </w:r>
          </w:p>
        </w:tc>
      </w:tr>
      <w:tr w:rsidR="00EE7723" w:rsidRPr="00EE7723" w:rsidTr="00EE7723">
        <w:trPr>
          <w:cantSplit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4431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EE7723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EE7723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3636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5F0BD5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F0B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28689</w:t>
            </w:r>
          </w:p>
          <w:p w:rsidR="00EE7723" w:rsidRPr="005F0BD5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5F0BD5" w:rsidRDefault="00EE7723" w:rsidP="00EE7723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F0B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382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23" w:rsidRPr="005F0BD5" w:rsidRDefault="009C7549" w:rsidP="009C7549">
            <w:pPr>
              <w:jc w:val="center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37138</w:t>
            </w:r>
          </w:p>
        </w:tc>
      </w:tr>
    </w:tbl>
    <w:p w:rsidR="00EE7723" w:rsidRPr="00EE7723" w:rsidRDefault="00EE7723" w:rsidP="00EE7723"/>
    <w:p w:rsidR="00E66EFC" w:rsidRDefault="00E66EFC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254AF" w:rsidRPr="006B0020" w:rsidRDefault="00C254AF" w:rsidP="00C254AF">
      <w:pPr>
        <w:widowControl/>
        <w:suppressAutoHyphens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6B0020">
        <w:rPr>
          <w:rFonts w:eastAsia="Times New Roman" w:cs="Times New Roman"/>
          <w:b/>
          <w:kern w:val="0"/>
          <w:lang w:val="ru-RU" w:eastAsia="ru-RU" w:bidi="ar-SA"/>
        </w:rPr>
        <w:t>Работы по содержанию газонов (поливу)</w:t>
      </w:r>
      <w:r w:rsidR="00391128" w:rsidRPr="006B0020">
        <w:rPr>
          <w:rFonts w:eastAsia="Times New Roman" w:cs="Times New Roman"/>
          <w:b/>
          <w:kern w:val="0"/>
          <w:lang w:val="ru-RU" w:eastAsia="ru-RU" w:bidi="ar-SA"/>
        </w:rPr>
        <w:t xml:space="preserve"> на территориях</w:t>
      </w:r>
      <w:r w:rsidRPr="006B0020">
        <w:rPr>
          <w:rFonts w:eastAsia="Times New Roman" w:cs="Times New Roman"/>
          <w:b/>
          <w:kern w:val="0"/>
          <w:lang w:val="ru-RU" w:eastAsia="ru-RU" w:bidi="ar-SA"/>
        </w:rPr>
        <w:t xml:space="preserve"> зеленых насаждений </w:t>
      </w:r>
    </w:p>
    <w:p w:rsidR="0016442C" w:rsidRDefault="00C254AF" w:rsidP="00C254AF">
      <w:pPr>
        <w:widowControl/>
        <w:suppressAutoHyphens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6B0020">
        <w:rPr>
          <w:rFonts w:eastAsia="Times New Roman" w:cs="Times New Roman"/>
          <w:b/>
          <w:kern w:val="0"/>
          <w:lang w:val="ru-RU" w:eastAsia="ru-RU" w:bidi="ar-SA"/>
        </w:rPr>
        <w:t>общего пользования местного значения</w:t>
      </w:r>
      <w:r w:rsidR="00306E5F" w:rsidRPr="006B0020">
        <w:rPr>
          <w:rFonts w:eastAsia="Times New Roman" w:cs="Times New Roman"/>
          <w:b/>
          <w:kern w:val="0"/>
          <w:lang w:val="ru-RU" w:eastAsia="ru-RU" w:bidi="ar-SA"/>
        </w:rPr>
        <w:t xml:space="preserve"> в 202</w:t>
      </w:r>
      <w:r w:rsidR="00B61AE6">
        <w:rPr>
          <w:rFonts w:eastAsia="Times New Roman" w:cs="Times New Roman"/>
          <w:b/>
          <w:kern w:val="0"/>
          <w:lang w:val="ru-RU" w:eastAsia="ru-RU" w:bidi="ar-SA"/>
        </w:rPr>
        <w:t>5</w:t>
      </w:r>
      <w:r w:rsidR="00306E5F" w:rsidRPr="006B0020">
        <w:rPr>
          <w:rFonts w:eastAsia="Times New Roman" w:cs="Times New Roman"/>
          <w:b/>
          <w:kern w:val="0"/>
          <w:lang w:val="ru-RU" w:eastAsia="ru-RU" w:bidi="ar-SA"/>
        </w:rPr>
        <w:t>-202</w:t>
      </w:r>
      <w:r w:rsidR="00B61AE6">
        <w:rPr>
          <w:rFonts w:eastAsia="Times New Roman" w:cs="Times New Roman"/>
          <w:b/>
          <w:kern w:val="0"/>
          <w:lang w:val="ru-RU" w:eastAsia="ru-RU" w:bidi="ar-SA"/>
        </w:rPr>
        <w:t>7</w:t>
      </w:r>
      <w:r w:rsidR="00306E5F" w:rsidRPr="006B0020">
        <w:rPr>
          <w:rFonts w:eastAsia="Times New Roman" w:cs="Times New Roman"/>
          <w:b/>
          <w:kern w:val="0"/>
          <w:lang w:val="ru-RU" w:eastAsia="ru-RU" w:bidi="ar-SA"/>
        </w:rPr>
        <w:t xml:space="preserve"> гг.</w:t>
      </w:r>
    </w:p>
    <w:p w:rsidR="00A82636" w:rsidRDefault="00A82636" w:rsidP="00C254AF">
      <w:pPr>
        <w:widowControl/>
        <w:suppressAutoHyphens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1"/>
        <w:gridCol w:w="2840"/>
      </w:tblGrid>
      <w:tr w:rsidR="00C254AF" w:rsidRPr="00B256BF" w:rsidTr="009033AA">
        <w:trPr>
          <w:jc w:val="center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54AF" w:rsidRPr="0098050B" w:rsidRDefault="00C254AF" w:rsidP="0098050B">
            <w:pPr>
              <w:jc w:val="center"/>
              <w:rPr>
                <w:rFonts w:cs="Times New Roman"/>
                <w:b/>
              </w:rPr>
            </w:pPr>
            <w:proofErr w:type="spellStart"/>
            <w:r w:rsidRPr="0098050B">
              <w:rPr>
                <w:rFonts w:cs="Times New Roman"/>
                <w:b/>
              </w:rPr>
              <w:t>Адрес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54AF" w:rsidRPr="0098050B" w:rsidRDefault="00C254AF" w:rsidP="009033AA">
            <w:pPr>
              <w:jc w:val="center"/>
              <w:rPr>
                <w:rFonts w:cs="Times New Roman"/>
                <w:b/>
              </w:rPr>
            </w:pPr>
            <w:proofErr w:type="spellStart"/>
            <w:r w:rsidRPr="0098050B">
              <w:rPr>
                <w:rFonts w:cs="Times New Roman"/>
                <w:b/>
              </w:rPr>
              <w:t>Количество</w:t>
            </w:r>
            <w:proofErr w:type="spellEnd"/>
            <w:r w:rsidR="009033AA">
              <w:rPr>
                <w:rFonts w:cs="Times New Roman"/>
                <w:b/>
                <w:lang w:val="ru-RU"/>
              </w:rPr>
              <w:t xml:space="preserve"> </w:t>
            </w:r>
            <w:r w:rsidRPr="0098050B">
              <w:rPr>
                <w:rFonts w:cs="Times New Roman"/>
                <w:b/>
              </w:rPr>
              <w:t>(</w:t>
            </w:r>
            <w:proofErr w:type="spellStart"/>
            <w:r w:rsidRPr="0098050B">
              <w:rPr>
                <w:rFonts w:cs="Times New Roman"/>
                <w:b/>
              </w:rPr>
              <w:t>шт</w:t>
            </w:r>
            <w:proofErr w:type="spellEnd"/>
            <w:r w:rsidRPr="0098050B">
              <w:rPr>
                <w:rFonts w:cs="Times New Roman"/>
                <w:b/>
              </w:rPr>
              <w:t>.)</w:t>
            </w:r>
          </w:p>
        </w:tc>
      </w:tr>
      <w:tr w:rsidR="00C254AF" w:rsidRPr="00B256BF" w:rsidTr="009033AA">
        <w:trPr>
          <w:jc w:val="center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54AF" w:rsidRPr="0098050B" w:rsidRDefault="00C254AF" w:rsidP="00C254AF">
            <w:pPr>
              <w:rPr>
                <w:rFonts w:cs="Times New Roman"/>
              </w:rPr>
            </w:pPr>
            <w:r w:rsidRPr="0098050B">
              <w:rPr>
                <w:rFonts w:cs="Times New Roman"/>
                <w:lang w:val="ru-RU"/>
              </w:rPr>
              <w:t>Т</w:t>
            </w:r>
            <w:proofErr w:type="spellStart"/>
            <w:r w:rsidRPr="0098050B">
              <w:rPr>
                <w:rFonts w:cs="Times New Roman"/>
              </w:rPr>
              <w:t>ерритории</w:t>
            </w:r>
            <w:proofErr w:type="spellEnd"/>
            <w:r w:rsidRPr="0098050B">
              <w:rPr>
                <w:rFonts w:cs="Times New Roman"/>
              </w:rPr>
              <w:t xml:space="preserve"> ЗНОП </w:t>
            </w:r>
            <w:proofErr w:type="spellStart"/>
            <w:r w:rsidRPr="0098050B">
              <w:rPr>
                <w:rFonts w:cs="Times New Roman"/>
              </w:rPr>
              <w:t>общего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пользования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местного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значения</w:t>
            </w:r>
            <w:proofErr w:type="spellEnd"/>
          </w:p>
          <w:p w:rsidR="00C254AF" w:rsidRPr="0098050B" w:rsidRDefault="00C254AF" w:rsidP="00C254AF">
            <w:pPr>
              <w:rPr>
                <w:rFonts w:cs="Times New Roman"/>
              </w:rPr>
            </w:pPr>
            <w:r w:rsidRPr="0098050B">
              <w:rPr>
                <w:rFonts w:cs="Times New Roman"/>
              </w:rPr>
              <w:t>(</w:t>
            </w:r>
            <w:proofErr w:type="spellStart"/>
            <w:r w:rsidRPr="0098050B">
              <w:rPr>
                <w:rFonts w:cs="Times New Roman"/>
              </w:rPr>
              <w:t>по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мере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необходимости</w:t>
            </w:r>
            <w:proofErr w:type="spellEnd"/>
            <w:r w:rsidRPr="0098050B">
              <w:rPr>
                <w:rFonts w:cs="Times New Roman"/>
              </w:rPr>
              <w:t xml:space="preserve">, в </w:t>
            </w:r>
            <w:proofErr w:type="spellStart"/>
            <w:r w:rsidRPr="0098050B">
              <w:rPr>
                <w:rFonts w:cs="Times New Roman"/>
              </w:rPr>
              <w:t>зависимости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от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погодных</w:t>
            </w:r>
            <w:proofErr w:type="spellEnd"/>
            <w:r w:rsidR="00E0485C" w:rsidRPr="0098050B">
              <w:rPr>
                <w:rFonts w:cs="Times New Roman"/>
              </w:rPr>
              <w:t xml:space="preserve"> </w:t>
            </w:r>
            <w:proofErr w:type="spellStart"/>
            <w:r w:rsidRPr="0098050B">
              <w:rPr>
                <w:rFonts w:cs="Times New Roman"/>
              </w:rPr>
              <w:t>условий</w:t>
            </w:r>
            <w:proofErr w:type="spellEnd"/>
            <w:r w:rsidRPr="0098050B">
              <w:rPr>
                <w:rFonts w:cs="Times New Roman"/>
              </w:rPr>
              <w:t>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54AF" w:rsidRPr="00BA598D" w:rsidRDefault="00BA598D" w:rsidP="0098050B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117</w:t>
            </w:r>
          </w:p>
        </w:tc>
      </w:tr>
    </w:tbl>
    <w:p w:rsidR="00A8130E" w:rsidRDefault="00A8130E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sz w:val="28"/>
          <w:szCs w:val="28"/>
          <w:lang w:val="ru-RU"/>
        </w:rPr>
      </w:pPr>
      <w:r>
        <w:rPr>
          <w:rFonts w:eastAsia="Times New Roman" w:cs="Times New Roman"/>
          <w:b/>
          <w:sz w:val="28"/>
          <w:szCs w:val="28"/>
          <w:lang w:val="ru-RU"/>
        </w:rPr>
        <w:br w:type="page"/>
      </w:r>
    </w:p>
    <w:p w:rsidR="00224975" w:rsidRDefault="00224975" w:rsidP="00EE7723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sz w:val="28"/>
          <w:szCs w:val="28"/>
          <w:lang w:val="ru-RU"/>
        </w:rPr>
      </w:pPr>
    </w:p>
    <w:p w:rsidR="00EE7723" w:rsidRPr="00A82636" w:rsidRDefault="00EE7723" w:rsidP="00224975">
      <w:pPr>
        <w:widowControl/>
        <w:suppressAutoHyphens w:val="0"/>
        <w:spacing w:line="240" w:lineRule="auto"/>
        <w:jc w:val="center"/>
        <w:textAlignment w:val="auto"/>
        <w:rPr>
          <w:rFonts w:eastAsia="Times New Roman" w:cs="Times New Roman"/>
          <w:b/>
          <w:sz w:val="28"/>
          <w:szCs w:val="28"/>
          <w:lang w:val="ru-RU"/>
        </w:rPr>
      </w:pPr>
      <w:proofErr w:type="spellStart"/>
      <w:r w:rsidRPr="00EE7723">
        <w:rPr>
          <w:rFonts w:eastAsia="Times New Roman" w:cs="Times New Roman"/>
          <w:b/>
        </w:rPr>
        <w:t>Адресная</w:t>
      </w:r>
      <w:proofErr w:type="spellEnd"/>
      <w:r w:rsidRPr="00EE7723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EE7723">
        <w:rPr>
          <w:rFonts w:eastAsia="Times New Roman" w:cs="Times New Roman"/>
          <w:b/>
        </w:rPr>
        <w:t>программа</w:t>
      </w:r>
      <w:proofErr w:type="spellEnd"/>
      <w:r w:rsidRPr="00EE7723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EE7723">
        <w:rPr>
          <w:rFonts w:eastAsia="Times New Roman" w:cs="Times New Roman"/>
          <w:b/>
        </w:rPr>
        <w:t>по</w:t>
      </w:r>
      <w:proofErr w:type="spellEnd"/>
      <w:r w:rsidRPr="00EE7723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проведению</w:t>
      </w:r>
      <w:proofErr w:type="spellEnd"/>
      <w:r w:rsidRPr="00EE7723">
        <w:rPr>
          <w:rFonts w:cs="Times New Roman"/>
          <w:b/>
          <w:bCs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санитарных</w:t>
      </w:r>
      <w:proofErr w:type="spellEnd"/>
      <w:r w:rsidRPr="00EE7723">
        <w:rPr>
          <w:rFonts w:cs="Times New Roman"/>
          <w:b/>
          <w:bCs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рубок</w:t>
      </w:r>
      <w:proofErr w:type="spellEnd"/>
      <w:r w:rsidRPr="00EE7723">
        <w:rPr>
          <w:rFonts w:cs="Times New Roman"/>
          <w:b/>
          <w:bCs/>
        </w:rPr>
        <w:t>,</w:t>
      </w:r>
    </w:p>
    <w:p w:rsidR="00EE7723" w:rsidRPr="00EE7723" w:rsidRDefault="00EE7723" w:rsidP="00224975">
      <w:pPr>
        <w:spacing w:line="240" w:lineRule="auto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proofErr w:type="gramStart"/>
      <w:r w:rsidRPr="00EE7723">
        <w:rPr>
          <w:rFonts w:cs="Times New Roman"/>
          <w:b/>
          <w:bCs/>
        </w:rPr>
        <w:t>а</w:t>
      </w:r>
      <w:proofErr w:type="gramEnd"/>
      <w:r w:rsidRPr="00EE7723">
        <w:rPr>
          <w:rFonts w:cs="Times New Roman"/>
          <w:b/>
          <w:bCs/>
        </w:rPr>
        <w:t xml:space="preserve"> </w:t>
      </w:r>
      <w:proofErr w:type="spellStart"/>
      <w:r w:rsidRPr="00EE7723">
        <w:rPr>
          <w:rFonts w:cs="Times New Roman"/>
          <w:b/>
          <w:bCs/>
        </w:rPr>
        <w:t>также</w:t>
      </w:r>
      <w:proofErr w:type="spellEnd"/>
      <w:r w:rsidRPr="00EE7723">
        <w:rPr>
          <w:rFonts w:cs="Times New Roman"/>
          <w:b/>
          <w:bCs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удалению</w:t>
      </w:r>
      <w:proofErr w:type="spellEnd"/>
      <w:r w:rsidRPr="00EE7723">
        <w:rPr>
          <w:rFonts w:cs="Times New Roman"/>
          <w:b/>
          <w:bCs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аварийных</w:t>
      </w:r>
      <w:proofErr w:type="spellEnd"/>
      <w:r w:rsidRPr="00EE7723">
        <w:rPr>
          <w:rFonts w:cs="Times New Roman"/>
          <w:b/>
          <w:bCs/>
        </w:rPr>
        <w:t xml:space="preserve">, </w:t>
      </w:r>
      <w:proofErr w:type="spellStart"/>
      <w:r w:rsidRPr="00EE7723">
        <w:rPr>
          <w:rFonts w:cs="Times New Roman"/>
          <w:b/>
          <w:bCs/>
        </w:rPr>
        <w:t>больных</w:t>
      </w:r>
      <w:proofErr w:type="spellEnd"/>
      <w:r w:rsidRPr="00EE7723">
        <w:rPr>
          <w:rFonts w:cs="Times New Roman"/>
          <w:b/>
          <w:bCs/>
          <w:lang w:val="ru-RU"/>
        </w:rPr>
        <w:t xml:space="preserve"> </w:t>
      </w:r>
      <w:proofErr w:type="spellStart"/>
      <w:r w:rsidRPr="00EE7723">
        <w:rPr>
          <w:rFonts w:cs="Times New Roman"/>
          <w:b/>
          <w:bCs/>
        </w:rPr>
        <w:t>деревьев</w:t>
      </w:r>
      <w:proofErr w:type="spellEnd"/>
      <w:r w:rsidRPr="00EE7723">
        <w:rPr>
          <w:rFonts w:cs="Times New Roman"/>
          <w:b/>
          <w:bCs/>
        </w:rPr>
        <w:t xml:space="preserve"> и </w:t>
      </w:r>
      <w:proofErr w:type="spellStart"/>
      <w:r w:rsidRPr="00EE7723">
        <w:rPr>
          <w:rFonts w:cs="Times New Roman"/>
          <w:b/>
          <w:bCs/>
        </w:rPr>
        <w:t>кустарников</w:t>
      </w:r>
      <w:proofErr w:type="spellEnd"/>
      <w:r w:rsidRPr="00EE7723">
        <w:rPr>
          <w:rFonts w:cs="Times New Roman"/>
          <w:b/>
          <w:bCs/>
          <w:vertAlign w:val="superscript"/>
        </w:rPr>
        <w:footnoteReference w:id="1"/>
      </w:r>
      <w:r w:rsidRPr="00EE7723">
        <w:rPr>
          <w:rFonts w:eastAsia="Times New Roman" w:cs="Times New Roman"/>
          <w:b/>
          <w:kern w:val="0"/>
          <w:lang w:val="ru-RU" w:eastAsia="ru-RU" w:bidi="ar-SA"/>
        </w:rPr>
        <w:t>в 202</w:t>
      </w:r>
      <w:r w:rsidR="00A724FE">
        <w:rPr>
          <w:rFonts w:eastAsia="Times New Roman" w:cs="Times New Roman"/>
          <w:b/>
          <w:kern w:val="0"/>
          <w:lang w:val="ru-RU" w:eastAsia="ru-RU" w:bidi="ar-SA"/>
        </w:rPr>
        <w:t>5</w:t>
      </w:r>
      <w:r w:rsidRPr="00EE7723">
        <w:rPr>
          <w:rFonts w:eastAsia="Times New Roman" w:cs="Times New Roman"/>
          <w:b/>
          <w:kern w:val="0"/>
          <w:lang w:val="ru-RU" w:eastAsia="ru-RU" w:bidi="ar-SA"/>
        </w:rPr>
        <w:t>-202</w:t>
      </w:r>
      <w:r w:rsidR="00A724FE">
        <w:rPr>
          <w:rFonts w:eastAsia="Times New Roman" w:cs="Times New Roman"/>
          <w:b/>
          <w:kern w:val="0"/>
          <w:lang w:val="ru-RU" w:eastAsia="ru-RU" w:bidi="ar-SA"/>
        </w:rPr>
        <w:t>7</w:t>
      </w:r>
      <w:r w:rsidRPr="00EE7723">
        <w:rPr>
          <w:rFonts w:eastAsia="Times New Roman" w:cs="Times New Roman"/>
          <w:b/>
          <w:kern w:val="0"/>
          <w:lang w:val="ru-RU" w:eastAsia="ru-RU" w:bidi="ar-SA"/>
        </w:rPr>
        <w:t xml:space="preserve"> гг.</w:t>
      </w:r>
    </w:p>
    <w:p w:rsidR="00EE7723" w:rsidRDefault="00EE7723" w:rsidP="00EE7723">
      <w:pPr>
        <w:spacing w:line="240" w:lineRule="auto"/>
        <w:jc w:val="center"/>
        <w:rPr>
          <w:rFonts w:eastAsia="Calibri" w:cs="Times New Roman"/>
          <w:b/>
          <w:sz w:val="28"/>
          <w:szCs w:val="28"/>
          <w:lang w:val="ru-RU" w:eastAsia="ar-SA"/>
        </w:rPr>
      </w:pP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737"/>
        <w:gridCol w:w="3544"/>
        <w:gridCol w:w="4149"/>
      </w:tblGrid>
      <w:tr w:rsidR="00C55627" w:rsidRPr="00C55627" w:rsidTr="00913433">
        <w:trPr>
          <w:cantSplit/>
          <w:trHeight w:val="316"/>
          <w:tblHeader/>
          <w:jc w:val="center"/>
        </w:trPr>
        <w:tc>
          <w:tcPr>
            <w:tcW w:w="562" w:type="dxa"/>
            <w:shd w:val="clear" w:color="auto" w:fill="auto"/>
            <w:hideMark/>
          </w:tcPr>
          <w:p w:rsidR="00C55627" w:rsidRPr="00C55627" w:rsidRDefault="00C55627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</w:p>
          <w:p w:rsidR="00C55627" w:rsidRPr="00C55627" w:rsidRDefault="00C55627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</w:p>
        </w:tc>
        <w:tc>
          <w:tcPr>
            <w:tcW w:w="6737" w:type="dxa"/>
            <w:shd w:val="clear" w:color="auto" w:fill="auto"/>
            <w:hideMark/>
          </w:tcPr>
          <w:p w:rsidR="00C55627" w:rsidRPr="00C55627" w:rsidRDefault="00C55627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  <w:r w:rsidRPr="00C55627">
              <w:rPr>
                <w:rFonts w:eastAsia="Calibri" w:cs="Times New Roman"/>
                <w:b/>
                <w:bCs/>
                <w:lang w:val="ru-RU" w:eastAsia="ar-SA"/>
              </w:rPr>
              <w:t>Адрес</w:t>
            </w:r>
          </w:p>
        </w:tc>
        <w:tc>
          <w:tcPr>
            <w:tcW w:w="3544" w:type="dxa"/>
            <w:shd w:val="clear" w:color="auto" w:fill="auto"/>
            <w:hideMark/>
          </w:tcPr>
          <w:p w:rsidR="00C55627" w:rsidRPr="00C55627" w:rsidRDefault="00C55627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  <w:r w:rsidRPr="00C55627">
              <w:rPr>
                <w:rFonts w:eastAsia="Calibri" w:cs="Times New Roman"/>
                <w:b/>
                <w:bCs/>
                <w:lang w:val="ru-RU" w:eastAsia="ar-SA"/>
              </w:rPr>
              <w:t>Вид работ</w:t>
            </w:r>
          </w:p>
        </w:tc>
        <w:tc>
          <w:tcPr>
            <w:tcW w:w="4149" w:type="dxa"/>
            <w:shd w:val="clear" w:color="auto" w:fill="auto"/>
            <w:hideMark/>
          </w:tcPr>
          <w:p w:rsidR="00A8130E" w:rsidRDefault="00C55627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  <w:r w:rsidRPr="00C55627">
              <w:rPr>
                <w:rFonts w:eastAsia="Calibri" w:cs="Times New Roman"/>
                <w:b/>
                <w:bCs/>
                <w:lang w:val="ru-RU" w:eastAsia="ar-SA"/>
              </w:rPr>
              <w:t xml:space="preserve">Количество, </w:t>
            </w:r>
          </w:p>
          <w:p w:rsidR="00C55627" w:rsidRPr="00C55627" w:rsidRDefault="002C79A8" w:rsidP="00E66EF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lang w:val="ru-RU" w:eastAsia="ar-SA"/>
              </w:rPr>
            </w:pPr>
            <w:r>
              <w:rPr>
                <w:rFonts w:eastAsia="Calibri" w:cs="Times New Roman"/>
                <w:b/>
                <w:bCs/>
                <w:lang w:val="ru-RU" w:eastAsia="ar-SA"/>
              </w:rPr>
              <w:t>ш</w:t>
            </w:r>
            <w:r w:rsidR="00C55627" w:rsidRPr="00C55627">
              <w:rPr>
                <w:rFonts w:eastAsia="Calibri" w:cs="Times New Roman"/>
                <w:b/>
                <w:bCs/>
                <w:lang w:val="ru-RU" w:eastAsia="ar-SA"/>
              </w:rPr>
              <w:t>т</w:t>
            </w:r>
            <w:r w:rsidR="00913433">
              <w:rPr>
                <w:rFonts w:eastAsia="Calibri" w:cs="Times New Roman"/>
                <w:b/>
                <w:bCs/>
                <w:lang w:val="ru-RU" w:eastAsia="ar-SA"/>
              </w:rPr>
              <w:t>.</w:t>
            </w:r>
          </w:p>
        </w:tc>
      </w:tr>
      <w:tr w:rsidR="00913433" w:rsidRPr="00C55627" w:rsidTr="00E66EFC">
        <w:trPr>
          <w:cantSplit/>
          <w:trHeight w:val="386"/>
          <w:jc w:val="center"/>
        </w:trPr>
        <w:tc>
          <w:tcPr>
            <w:tcW w:w="14992" w:type="dxa"/>
            <w:gridSpan w:val="4"/>
            <w:shd w:val="clear" w:color="auto" w:fill="auto"/>
            <w:noWrap/>
          </w:tcPr>
          <w:p w:rsidR="00913433" w:rsidRPr="00C55627" w:rsidRDefault="00913433" w:rsidP="00A724FE">
            <w:pPr>
              <w:spacing w:line="240" w:lineRule="auto"/>
              <w:rPr>
                <w:rFonts w:eastAsia="Calibri" w:cs="Times New Roman"/>
                <w:bCs/>
                <w:lang w:val="ru-RU" w:eastAsia="ar-SA"/>
              </w:rPr>
            </w:pPr>
            <w:r w:rsidRPr="00C55627">
              <w:rPr>
                <w:rFonts w:eastAsia="Calibri" w:cs="Times New Roman"/>
                <w:bCs/>
                <w:lang w:val="ru-RU" w:eastAsia="ar-SA"/>
              </w:rPr>
              <w:t>Адресная программа на 202</w:t>
            </w:r>
            <w:r>
              <w:rPr>
                <w:rFonts w:eastAsia="Calibri" w:cs="Times New Roman"/>
                <w:bCs/>
                <w:lang w:val="ru-RU" w:eastAsia="ar-SA"/>
              </w:rPr>
              <w:t>5</w:t>
            </w:r>
            <w:r w:rsidRPr="00C55627">
              <w:rPr>
                <w:rFonts w:eastAsia="Calibri" w:cs="Times New Roman"/>
                <w:bCs/>
                <w:lang w:val="ru-RU" w:eastAsia="ar-SA"/>
              </w:rPr>
              <w:t>-202</w:t>
            </w:r>
            <w:r w:rsidR="00A724FE">
              <w:rPr>
                <w:rFonts w:eastAsia="Calibri" w:cs="Times New Roman"/>
                <w:bCs/>
                <w:lang w:val="ru-RU" w:eastAsia="ar-SA"/>
              </w:rPr>
              <w:t>7</w:t>
            </w:r>
            <w:r w:rsidRPr="00C55627">
              <w:rPr>
                <w:rFonts w:eastAsia="Calibri" w:cs="Times New Roman"/>
                <w:bCs/>
                <w:lang w:val="ru-RU" w:eastAsia="ar-SA"/>
              </w:rPr>
              <w:t xml:space="preserve"> гг. будет дополнена</w:t>
            </w:r>
          </w:p>
        </w:tc>
      </w:tr>
    </w:tbl>
    <w:p w:rsidR="00FB0E25" w:rsidRDefault="00FB0E25" w:rsidP="00555935">
      <w:pPr>
        <w:spacing w:line="240" w:lineRule="auto"/>
        <w:jc w:val="center"/>
        <w:rPr>
          <w:rFonts w:eastAsia="Calibri" w:cs="Times New Roman"/>
          <w:b/>
          <w:lang w:eastAsia="ar-SA"/>
        </w:rPr>
      </w:pPr>
    </w:p>
    <w:p w:rsidR="00FB0E25" w:rsidRDefault="00FB0E25">
      <w:pPr>
        <w:widowControl/>
        <w:suppressAutoHyphens w:val="0"/>
        <w:spacing w:line="240" w:lineRule="auto"/>
        <w:textAlignment w:val="auto"/>
        <w:rPr>
          <w:rFonts w:eastAsia="Calibri" w:cs="Times New Roman"/>
          <w:b/>
          <w:lang w:eastAsia="ar-SA"/>
        </w:rPr>
      </w:pPr>
      <w:r>
        <w:rPr>
          <w:rFonts w:eastAsia="Calibri" w:cs="Times New Roman"/>
          <w:b/>
          <w:lang w:eastAsia="ar-SA"/>
        </w:rPr>
        <w:br w:type="page"/>
      </w:r>
    </w:p>
    <w:p w:rsidR="00555935" w:rsidRPr="009033AA" w:rsidRDefault="00555935" w:rsidP="00555935">
      <w:pPr>
        <w:spacing w:line="240" w:lineRule="auto"/>
        <w:jc w:val="center"/>
        <w:rPr>
          <w:rFonts w:eastAsia="Calibri" w:cs="Times New Roman"/>
          <w:b/>
          <w:lang w:eastAsia="ar-SA"/>
        </w:rPr>
      </w:pPr>
      <w:proofErr w:type="spellStart"/>
      <w:r w:rsidRPr="009033AA">
        <w:rPr>
          <w:rFonts w:eastAsia="Calibri" w:cs="Times New Roman"/>
          <w:b/>
          <w:lang w:eastAsia="ar-SA"/>
        </w:rPr>
        <w:lastRenderedPageBreak/>
        <w:t>Адресная</w:t>
      </w:r>
      <w:proofErr w:type="spellEnd"/>
      <w:r w:rsidR="005366B1"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Pr="009033AA">
        <w:rPr>
          <w:rFonts w:eastAsia="Calibri" w:cs="Times New Roman"/>
          <w:b/>
          <w:lang w:eastAsia="ar-SA"/>
        </w:rPr>
        <w:t>программа</w:t>
      </w:r>
      <w:proofErr w:type="spellEnd"/>
    </w:p>
    <w:p w:rsidR="00E53637" w:rsidRPr="009033AA" w:rsidRDefault="00AB10F8" w:rsidP="00E53637">
      <w:pPr>
        <w:spacing w:line="240" w:lineRule="auto"/>
        <w:jc w:val="center"/>
        <w:rPr>
          <w:rFonts w:eastAsia="Calibri" w:cs="Times New Roman"/>
          <w:b/>
          <w:lang w:eastAsia="ar-SA"/>
        </w:rPr>
      </w:pPr>
      <w:r w:rsidRPr="009033AA">
        <w:rPr>
          <w:rFonts w:eastAsia="Calibri" w:cs="Times New Roman"/>
          <w:b/>
          <w:lang w:val="ru-RU" w:eastAsia="ar-SA"/>
        </w:rPr>
        <w:t>п</w:t>
      </w:r>
      <w:r w:rsidR="00555935" w:rsidRPr="009033AA">
        <w:rPr>
          <w:rFonts w:eastAsia="Calibri" w:cs="Times New Roman"/>
          <w:b/>
          <w:lang w:eastAsia="ar-SA"/>
        </w:rPr>
        <w:t>о</w:t>
      </w:r>
      <w:r w:rsidRPr="009033AA">
        <w:rPr>
          <w:rFonts w:eastAsia="Calibri" w:cs="Times New Roman"/>
          <w:b/>
          <w:lang w:val="ru-RU" w:eastAsia="ar-SA"/>
        </w:rPr>
        <w:t xml:space="preserve"> </w:t>
      </w:r>
      <w:r w:rsidR="00EC0F49" w:rsidRPr="009033AA">
        <w:rPr>
          <w:rFonts w:eastAsia="Calibri" w:cs="Times New Roman"/>
          <w:b/>
          <w:lang w:val="ru-RU" w:eastAsia="ar-SA"/>
        </w:rPr>
        <w:t xml:space="preserve">компенсационному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озеленению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территорий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зеленых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насаждений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общего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пользования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местного</w:t>
      </w:r>
      <w:proofErr w:type="spellEnd"/>
      <w:r w:rsidRPr="009033AA">
        <w:rPr>
          <w:rFonts w:eastAsia="Calibri" w:cs="Times New Roman"/>
          <w:b/>
          <w:lang w:val="ru-RU" w:eastAsia="ar-SA"/>
        </w:rPr>
        <w:t xml:space="preserve"> </w:t>
      </w:r>
      <w:proofErr w:type="spellStart"/>
      <w:r w:rsidR="00555935" w:rsidRPr="009033AA">
        <w:rPr>
          <w:rFonts w:eastAsia="Calibri" w:cs="Times New Roman"/>
          <w:b/>
          <w:lang w:eastAsia="ar-SA"/>
        </w:rPr>
        <w:t>значения</w:t>
      </w:r>
      <w:proofErr w:type="spellEnd"/>
    </w:p>
    <w:p w:rsidR="00555935" w:rsidRPr="009033AA" w:rsidRDefault="00306E5F" w:rsidP="00555935">
      <w:pPr>
        <w:spacing w:line="240" w:lineRule="auto"/>
        <w:jc w:val="center"/>
        <w:rPr>
          <w:rFonts w:eastAsia="Calibri" w:cs="Times New Roman"/>
          <w:b/>
          <w:lang w:val="ru-RU" w:eastAsia="ar-SA"/>
        </w:rPr>
      </w:pPr>
      <w:proofErr w:type="gramStart"/>
      <w:r w:rsidRPr="009033AA">
        <w:rPr>
          <w:rFonts w:eastAsia="Calibri" w:cs="Times New Roman"/>
          <w:b/>
          <w:lang w:eastAsia="ar-SA"/>
        </w:rPr>
        <w:t>в</w:t>
      </w:r>
      <w:proofErr w:type="gramEnd"/>
      <w:r w:rsidR="00490E98" w:rsidRPr="009033AA">
        <w:rPr>
          <w:rFonts w:eastAsia="Calibri" w:cs="Times New Roman"/>
          <w:b/>
          <w:lang w:eastAsia="ar-SA"/>
        </w:rPr>
        <w:t xml:space="preserve"> 202</w:t>
      </w:r>
      <w:r w:rsidR="00A724FE">
        <w:rPr>
          <w:rFonts w:eastAsia="Calibri" w:cs="Times New Roman"/>
          <w:b/>
          <w:lang w:val="ru-RU" w:eastAsia="ar-SA"/>
        </w:rPr>
        <w:t>5</w:t>
      </w:r>
      <w:r w:rsidR="00AA666F" w:rsidRPr="009033AA">
        <w:rPr>
          <w:rFonts w:eastAsia="Calibri" w:cs="Times New Roman"/>
          <w:b/>
          <w:lang w:eastAsia="ar-SA"/>
        </w:rPr>
        <w:t>-202</w:t>
      </w:r>
      <w:r w:rsidR="00A724FE">
        <w:rPr>
          <w:rFonts w:eastAsia="Calibri" w:cs="Times New Roman"/>
          <w:b/>
          <w:lang w:val="ru-RU" w:eastAsia="ar-SA"/>
        </w:rPr>
        <w:t>7</w:t>
      </w:r>
      <w:r w:rsidR="007D549F" w:rsidRPr="009033AA">
        <w:rPr>
          <w:rFonts w:eastAsia="Calibri" w:cs="Times New Roman"/>
          <w:b/>
          <w:lang w:val="ru-RU" w:eastAsia="ar-SA"/>
        </w:rPr>
        <w:t xml:space="preserve"> гг.</w:t>
      </w:r>
    </w:p>
    <w:p w:rsidR="00712711" w:rsidRDefault="00712711" w:rsidP="00555935">
      <w:pPr>
        <w:spacing w:line="240" w:lineRule="auto"/>
        <w:jc w:val="center"/>
        <w:rPr>
          <w:rFonts w:eastAsia="Calibri" w:cs="Times New Roman"/>
          <w:b/>
          <w:lang w:val="ru-RU" w:eastAsia="ar-SA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9"/>
        <w:gridCol w:w="7086"/>
        <w:gridCol w:w="4254"/>
      </w:tblGrid>
      <w:tr w:rsidR="0028656F" w:rsidRPr="0098050B" w:rsidTr="00822ECC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56F" w:rsidRPr="0098050B" w:rsidRDefault="0028656F" w:rsidP="00822ECC">
            <w:pPr>
              <w:rPr>
                <w:rFonts w:cs="Times New Roman"/>
                <w:b/>
              </w:rPr>
            </w:pPr>
            <w:r w:rsidRPr="0098050B">
              <w:rPr>
                <w:rFonts w:cs="Times New Roman"/>
                <w:b/>
              </w:rPr>
              <w:t xml:space="preserve">№ </w:t>
            </w:r>
          </w:p>
          <w:p w:rsidR="0028656F" w:rsidRPr="0098050B" w:rsidRDefault="0028656F" w:rsidP="00822ECC">
            <w:pPr>
              <w:rPr>
                <w:rFonts w:cs="Times New Roman"/>
                <w:b/>
              </w:rPr>
            </w:pPr>
            <w:r w:rsidRPr="0098050B">
              <w:rPr>
                <w:rFonts w:cs="Times New Roman"/>
                <w:b/>
              </w:rPr>
              <w:t>п/п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56F" w:rsidRPr="0098050B" w:rsidRDefault="0028656F" w:rsidP="00822ECC">
            <w:pPr>
              <w:jc w:val="center"/>
              <w:rPr>
                <w:rFonts w:cs="Times New Roman"/>
                <w:b/>
              </w:rPr>
            </w:pPr>
            <w:proofErr w:type="spellStart"/>
            <w:r w:rsidRPr="0098050B">
              <w:rPr>
                <w:rFonts w:cs="Times New Roman"/>
                <w:b/>
              </w:rPr>
              <w:t>Адрес</w:t>
            </w:r>
            <w:proofErr w:type="spellEnd"/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56F" w:rsidRPr="0098050B" w:rsidRDefault="0028656F" w:rsidP="00822ECC">
            <w:pPr>
              <w:jc w:val="center"/>
              <w:rPr>
                <w:rFonts w:cs="Times New Roman"/>
                <w:b/>
              </w:rPr>
            </w:pPr>
            <w:proofErr w:type="spellStart"/>
            <w:r w:rsidRPr="0098050B">
              <w:rPr>
                <w:rFonts w:cs="Times New Roman"/>
                <w:b/>
              </w:rPr>
              <w:t>Вид</w:t>
            </w:r>
            <w:proofErr w:type="spellEnd"/>
            <w:r w:rsidRPr="0098050B">
              <w:rPr>
                <w:rFonts w:cs="Times New Roman"/>
                <w:b/>
                <w:lang w:val="ru-RU"/>
              </w:rPr>
              <w:t xml:space="preserve"> </w:t>
            </w:r>
            <w:proofErr w:type="spellStart"/>
            <w:r w:rsidRPr="0098050B">
              <w:rPr>
                <w:rFonts w:cs="Times New Roman"/>
                <w:b/>
              </w:rPr>
              <w:t>работ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56F" w:rsidRPr="0098050B" w:rsidRDefault="0028656F" w:rsidP="00822ECC">
            <w:pPr>
              <w:jc w:val="center"/>
              <w:rPr>
                <w:rFonts w:cs="Times New Roman"/>
                <w:b/>
              </w:rPr>
            </w:pPr>
            <w:proofErr w:type="spellStart"/>
            <w:r w:rsidRPr="0098050B">
              <w:rPr>
                <w:rFonts w:cs="Times New Roman"/>
                <w:b/>
              </w:rPr>
              <w:t>Количество</w:t>
            </w:r>
            <w:proofErr w:type="spellEnd"/>
            <w:r w:rsidRPr="0098050B">
              <w:rPr>
                <w:rFonts w:cs="Times New Roman"/>
                <w:b/>
              </w:rPr>
              <w:t xml:space="preserve"> </w:t>
            </w:r>
            <w:proofErr w:type="spellStart"/>
            <w:r w:rsidRPr="0098050B">
              <w:rPr>
                <w:rFonts w:cs="Times New Roman"/>
                <w:b/>
              </w:rPr>
              <w:t>деревьев</w:t>
            </w:r>
            <w:proofErr w:type="spellEnd"/>
            <w:r w:rsidRPr="0098050B">
              <w:rPr>
                <w:rFonts w:cs="Times New Roman"/>
                <w:b/>
              </w:rPr>
              <w:t xml:space="preserve"> /</w:t>
            </w:r>
            <w:proofErr w:type="spellStart"/>
            <w:r w:rsidRPr="0098050B">
              <w:rPr>
                <w:rFonts w:cs="Times New Roman"/>
                <w:b/>
              </w:rPr>
              <w:t>кустарников</w:t>
            </w:r>
            <w:proofErr w:type="spellEnd"/>
          </w:p>
          <w:p w:rsidR="0028656F" w:rsidRPr="0098050B" w:rsidRDefault="0028656F" w:rsidP="00822ECC">
            <w:pPr>
              <w:jc w:val="center"/>
              <w:rPr>
                <w:rFonts w:cs="Times New Roman"/>
                <w:b/>
              </w:rPr>
            </w:pPr>
            <w:r w:rsidRPr="0098050B">
              <w:rPr>
                <w:rFonts w:cs="Times New Roman"/>
                <w:b/>
              </w:rPr>
              <w:t>(</w:t>
            </w:r>
            <w:proofErr w:type="spellStart"/>
            <w:proofErr w:type="gramStart"/>
            <w:r w:rsidRPr="0098050B">
              <w:rPr>
                <w:rFonts w:cs="Times New Roman"/>
                <w:b/>
              </w:rPr>
              <w:t>шт</w:t>
            </w:r>
            <w:proofErr w:type="spellEnd"/>
            <w:proofErr w:type="gramEnd"/>
            <w:r w:rsidRPr="0098050B">
              <w:rPr>
                <w:rFonts w:cs="Times New Roman"/>
                <w:b/>
              </w:rPr>
              <w:t>.)</w:t>
            </w:r>
          </w:p>
        </w:tc>
      </w:tr>
      <w:tr w:rsidR="0028656F" w:rsidRPr="00CD7FB4" w:rsidTr="00822ECC">
        <w:trPr>
          <w:cantSplit/>
          <w:jc w:val="center"/>
        </w:trPr>
        <w:tc>
          <w:tcPr>
            <w:tcW w:w="15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6F" w:rsidRPr="00CD7FB4" w:rsidRDefault="0028656F" w:rsidP="00A724FE">
            <w:pPr>
              <w:rPr>
                <w:rFonts w:cs="Times New Roman"/>
                <w:b/>
              </w:rPr>
            </w:pPr>
            <w:r w:rsidRPr="00CD7FB4">
              <w:rPr>
                <w:rFonts w:eastAsia="Times New Roman" w:cs="Times New Roman"/>
                <w:bCs/>
                <w:color w:val="000000"/>
                <w:kern w:val="0"/>
                <w:lang w:val="ru-RU" w:eastAsia="ru-RU" w:bidi="ar-SA"/>
              </w:rPr>
              <w:t>Адресная программа на 2025-202</w:t>
            </w:r>
            <w:r w:rsidR="00A724FE">
              <w:rPr>
                <w:rFonts w:eastAsia="Times New Roman" w:cs="Times New Roman"/>
                <w:bCs/>
                <w:color w:val="000000"/>
                <w:kern w:val="0"/>
                <w:lang w:val="ru-RU" w:eastAsia="ru-RU" w:bidi="ar-SA"/>
              </w:rPr>
              <w:t>7</w:t>
            </w:r>
            <w:r w:rsidRPr="00CD7FB4">
              <w:rPr>
                <w:rFonts w:eastAsia="Times New Roman" w:cs="Times New Roman"/>
                <w:bCs/>
                <w:color w:val="000000"/>
                <w:kern w:val="0"/>
                <w:lang w:val="ru-RU" w:eastAsia="ru-RU" w:bidi="ar-SA"/>
              </w:rPr>
              <w:t xml:space="preserve"> гг. будет дополнена</w:t>
            </w:r>
          </w:p>
        </w:tc>
      </w:tr>
    </w:tbl>
    <w:p w:rsidR="00541272" w:rsidRPr="00287F0C" w:rsidRDefault="00541272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sz w:val="28"/>
          <w:szCs w:val="28"/>
          <w:lang w:val="ru-RU"/>
        </w:rPr>
      </w:pPr>
      <w:r>
        <w:rPr>
          <w:rFonts w:eastAsia="Times New Roman" w:cs="Times New Roman"/>
          <w:b/>
          <w:sz w:val="28"/>
          <w:szCs w:val="28"/>
        </w:rPr>
        <w:br w:type="page"/>
      </w:r>
    </w:p>
    <w:p w:rsidR="00861029" w:rsidRPr="009033AA" w:rsidRDefault="00861029" w:rsidP="00861029">
      <w:pPr>
        <w:jc w:val="center"/>
        <w:rPr>
          <w:rFonts w:eastAsia="Times New Roman" w:cs="Times New Roman"/>
          <w:b/>
        </w:rPr>
      </w:pPr>
      <w:proofErr w:type="spellStart"/>
      <w:r w:rsidRPr="009033AA">
        <w:rPr>
          <w:rFonts w:eastAsia="Times New Roman" w:cs="Times New Roman"/>
          <w:b/>
        </w:rPr>
        <w:lastRenderedPageBreak/>
        <w:t>Адресная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программа</w:t>
      </w:r>
      <w:proofErr w:type="spellEnd"/>
    </w:p>
    <w:p w:rsidR="00861029" w:rsidRDefault="00861029" w:rsidP="00861029">
      <w:pPr>
        <w:jc w:val="center"/>
        <w:rPr>
          <w:rFonts w:eastAsia="Times New Roman" w:cs="Times New Roman"/>
          <w:b/>
          <w:lang w:val="ru-RU"/>
        </w:rPr>
      </w:pPr>
      <w:r w:rsidRPr="009033AA">
        <w:rPr>
          <w:rFonts w:eastAsia="Times New Roman" w:cs="Times New Roman"/>
          <w:b/>
          <w:lang w:val="ru-RU"/>
        </w:rPr>
        <w:t>п</w:t>
      </w:r>
      <w:r w:rsidRPr="009033AA">
        <w:rPr>
          <w:rFonts w:eastAsia="Times New Roman" w:cs="Times New Roman"/>
          <w:b/>
        </w:rPr>
        <w:t>о</w:t>
      </w:r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посадке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цветов</w:t>
      </w:r>
      <w:proofErr w:type="spellEnd"/>
      <w:r w:rsidRPr="009033AA">
        <w:rPr>
          <w:rFonts w:eastAsia="Times New Roman" w:cs="Times New Roman"/>
          <w:b/>
        </w:rPr>
        <w:t xml:space="preserve"> в </w:t>
      </w:r>
      <w:proofErr w:type="spellStart"/>
      <w:proofErr w:type="gramStart"/>
      <w:r w:rsidRPr="009033AA">
        <w:rPr>
          <w:rFonts w:eastAsia="Times New Roman" w:cs="Times New Roman"/>
          <w:b/>
        </w:rPr>
        <w:t>вазоны</w:t>
      </w:r>
      <w:proofErr w:type="spellEnd"/>
      <w:r w:rsidRPr="009033AA">
        <w:rPr>
          <w:rFonts w:eastAsia="Times New Roman" w:cs="Times New Roman"/>
          <w:b/>
        </w:rPr>
        <w:t xml:space="preserve">, </w:t>
      </w:r>
      <w:r w:rsidR="00CE1C6A"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расположенные</w:t>
      </w:r>
      <w:proofErr w:type="spellEnd"/>
      <w:proofErr w:type="gram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на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внутриквартальных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территориях</w:t>
      </w:r>
      <w:proofErr w:type="spellEnd"/>
      <w:r w:rsidRPr="009033AA">
        <w:rPr>
          <w:rFonts w:eastAsia="Times New Roman" w:cs="Times New Roman"/>
          <w:b/>
          <w:lang w:val="ru-RU"/>
        </w:rPr>
        <w:t>,</w:t>
      </w:r>
      <w:r w:rsidRPr="009033AA">
        <w:rPr>
          <w:rFonts w:eastAsia="Times New Roman" w:cs="Times New Roman"/>
          <w:b/>
        </w:rPr>
        <w:t xml:space="preserve"> и</w:t>
      </w:r>
      <w:r w:rsidRPr="009033AA">
        <w:rPr>
          <w:rFonts w:eastAsia="Times New Roman" w:cs="Times New Roman"/>
          <w:b/>
          <w:lang w:val="ru-RU"/>
        </w:rPr>
        <w:t xml:space="preserve"> на </w:t>
      </w:r>
      <w:proofErr w:type="spellStart"/>
      <w:r w:rsidRPr="009033AA">
        <w:rPr>
          <w:rFonts w:eastAsia="Times New Roman" w:cs="Times New Roman"/>
          <w:b/>
        </w:rPr>
        <w:t>территориях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зеленых</w:t>
      </w:r>
      <w:proofErr w:type="spellEnd"/>
      <w:r w:rsidRPr="009033AA">
        <w:rPr>
          <w:rFonts w:eastAsia="Times New Roman" w:cs="Times New Roman"/>
          <w:b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насаждений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общего</w:t>
      </w:r>
      <w:proofErr w:type="spellEnd"/>
      <w:r w:rsidRPr="009033AA">
        <w:rPr>
          <w:rFonts w:eastAsia="Times New Roman" w:cs="Times New Roman"/>
          <w:b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пользования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местного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9033AA">
        <w:rPr>
          <w:rFonts w:eastAsia="Times New Roman" w:cs="Times New Roman"/>
          <w:b/>
        </w:rPr>
        <w:t>значения</w:t>
      </w:r>
      <w:proofErr w:type="spellEnd"/>
      <w:r w:rsidRPr="009033AA">
        <w:rPr>
          <w:rFonts w:eastAsia="Times New Roman" w:cs="Times New Roman"/>
          <w:b/>
          <w:lang w:val="ru-RU"/>
        </w:rPr>
        <w:t xml:space="preserve"> в</w:t>
      </w:r>
      <w:r w:rsidR="001A3856" w:rsidRPr="009033AA">
        <w:rPr>
          <w:rFonts w:eastAsia="Times New Roman" w:cs="Times New Roman"/>
          <w:b/>
        </w:rPr>
        <w:t xml:space="preserve"> 202</w:t>
      </w:r>
      <w:r w:rsidR="00A724FE">
        <w:rPr>
          <w:rFonts w:eastAsia="Times New Roman" w:cs="Times New Roman"/>
          <w:b/>
          <w:lang w:val="ru-RU"/>
        </w:rPr>
        <w:t>5</w:t>
      </w:r>
      <w:r w:rsidR="00287F0C">
        <w:rPr>
          <w:rFonts w:eastAsia="Times New Roman" w:cs="Times New Roman"/>
          <w:b/>
          <w:lang w:val="ru-RU"/>
        </w:rPr>
        <w:t>-2027</w:t>
      </w:r>
      <w:r w:rsidRPr="009033AA">
        <w:rPr>
          <w:rFonts w:eastAsia="Times New Roman" w:cs="Times New Roman"/>
          <w:b/>
          <w:lang w:val="ru-RU"/>
        </w:rPr>
        <w:t>г.</w:t>
      </w:r>
    </w:p>
    <w:p w:rsidR="00E138EA" w:rsidRDefault="00E138EA" w:rsidP="00861029">
      <w:pPr>
        <w:jc w:val="center"/>
        <w:rPr>
          <w:rFonts w:eastAsia="Times New Roman" w:cs="Times New Roman"/>
          <w:b/>
          <w:lang w:val="ru-RU"/>
        </w:rPr>
      </w:pPr>
    </w:p>
    <w:tbl>
      <w:tblPr>
        <w:tblStyle w:val="130"/>
        <w:tblW w:w="15858" w:type="dxa"/>
        <w:jc w:val="center"/>
        <w:tblLayout w:type="fixed"/>
        <w:tblLook w:val="04A0" w:firstRow="1" w:lastRow="0" w:firstColumn="1" w:lastColumn="0" w:noHBand="0" w:noVBand="1"/>
      </w:tblPr>
      <w:tblGrid>
        <w:gridCol w:w="500"/>
        <w:gridCol w:w="3026"/>
        <w:gridCol w:w="721"/>
        <w:gridCol w:w="729"/>
        <w:gridCol w:w="728"/>
        <w:gridCol w:w="727"/>
        <w:gridCol w:w="728"/>
        <w:gridCol w:w="728"/>
        <w:gridCol w:w="727"/>
        <w:gridCol w:w="728"/>
        <w:gridCol w:w="728"/>
        <w:gridCol w:w="727"/>
        <w:gridCol w:w="728"/>
        <w:gridCol w:w="728"/>
        <w:gridCol w:w="727"/>
        <w:gridCol w:w="728"/>
        <w:gridCol w:w="728"/>
        <w:gridCol w:w="1422"/>
      </w:tblGrid>
      <w:tr w:rsidR="00E138EA" w:rsidRPr="00743B5A" w:rsidTr="00822ECC">
        <w:trPr>
          <w:trHeight w:val="326"/>
          <w:tblHeader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№</w:t>
            </w:r>
          </w:p>
          <w:p w:rsidR="00E138EA" w:rsidRPr="00743B5A" w:rsidRDefault="00E138EA" w:rsidP="00822ECC">
            <w:pPr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п/п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Адрес</w:t>
            </w:r>
            <w:proofErr w:type="spellEnd"/>
          </w:p>
        </w:tc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Род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растений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b/>
                <w:kern w:val="2"/>
              </w:rPr>
              <w:t>Вазоны</w:t>
            </w:r>
            <w:proofErr w:type="spellEnd"/>
          </w:p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  <w:r w:rsidRPr="00743B5A">
              <w:rPr>
                <w:rFonts w:ascii="Times New Roman" w:eastAsia="Times New Roman" w:hAnsi="Times New Roman" w:cs="Times New Roman"/>
                <w:kern w:val="2"/>
              </w:rPr>
              <w:t>(</w:t>
            </w:r>
            <w:proofErr w:type="spellStart"/>
            <w:proofErr w:type="gram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proofErr w:type="gram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</w:tr>
      <w:tr w:rsidR="00E138EA" w:rsidRPr="00743B5A" w:rsidTr="00822ECC">
        <w:trPr>
          <w:cantSplit/>
          <w:trHeight w:val="3589"/>
          <w:tblHeader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EA" w:rsidRPr="00743B5A" w:rsidRDefault="00E138EA" w:rsidP="00822ECC">
            <w:pPr>
              <w:widowControl/>
              <w:suppressAutoHyphens w:val="0"/>
              <w:spacing w:line="240" w:lineRule="auto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EA" w:rsidRPr="00743B5A" w:rsidRDefault="00E138EA" w:rsidP="00822ECC">
            <w:pPr>
              <w:widowControl/>
              <w:suppressAutoHyphens w:val="0"/>
              <w:spacing w:line="240" w:lineRule="auto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Антирринум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Виола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Виттрока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Вербена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Гибридная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Ирезине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Линдена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Гвоздика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Китайская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Колеус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Настурция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Петуния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Ампельная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Петуния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Крупноцветковая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Петуния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Многоцветковая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Тагетес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Отклоненный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Тагетес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Прямостоячий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Цинерария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Бегония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38EA" w:rsidRPr="00743B5A" w:rsidRDefault="00E138EA" w:rsidP="00822ECC">
            <w:pPr>
              <w:tabs>
                <w:tab w:val="left" w:pos="1896"/>
              </w:tabs>
              <w:ind w:left="113" w:right="113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Космея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 xml:space="preserve"> (</w:t>
            </w:r>
            <w:proofErr w:type="spellStart"/>
            <w:r w:rsidRPr="00743B5A">
              <w:rPr>
                <w:rFonts w:ascii="Times New Roman" w:eastAsia="Times New Roman" w:hAnsi="Times New Roman" w:cs="Times New Roman"/>
                <w:kern w:val="2"/>
              </w:rPr>
              <w:t>шт</w:t>
            </w:r>
            <w:proofErr w:type="spellEnd"/>
            <w:r w:rsidRPr="00743B5A">
              <w:rPr>
                <w:rFonts w:ascii="Times New Roman" w:eastAsia="Times New Roman" w:hAnsi="Times New Roman" w:cs="Times New Roman"/>
                <w:kern w:val="2"/>
              </w:rPr>
              <w:t>.)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EA" w:rsidRPr="00743B5A" w:rsidRDefault="00E138EA" w:rsidP="00822ECC">
            <w:pPr>
              <w:widowControl/>
              <w:suppressAutoHyphens w:val="0"/>
              <w:spacing w:line="240" w:lineRule="auto"/>
              <w:textAlignment w:val="auto"/>
              <w:rPr>
                <w:rFonts w:ascii="Times New Roman" w:eastAsia="Times New Roman" w:hAnsi="Times New Roman" w:cs="Times New Roman"/>
                <w:b/>
                <w:kern w:val="2"/>
              </w:rPr>
            </w:pP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Боровая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10-12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10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Боровая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Боровая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23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Бородинская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12/31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Воронежская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Графский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6/16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Дмитровский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Дмитровский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Дмитровский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14-18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Дмитровский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16-18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9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Загородный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Загородный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28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16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Загородный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29/31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клумба</w:t>
            </w:r>
            <w:proofErr w:type="spellEnd"/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Загородный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42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Загородный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6-8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3+клумб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865A45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Звенигородская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30А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+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клумб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ы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Звенигородская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Кол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оменская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 xml:space="preserve"> 15/17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Коломенская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lastRenderedPageBreak/>
              <w:t>20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Коломенская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75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1+клумб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Кузнечный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18/20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Лиговский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133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12+клум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ба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Лиговский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65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18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Лиговский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75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9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Джамбула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Поварской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Поварской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Поварской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+клумб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Поварской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Пушкинская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1-3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8+клумбы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Пушкинская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Разъезжая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Разъезжая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Разъезжая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Разъезжая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36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Разъезжая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Разьезжая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 xml:space="preserve"> ул.,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 xml:space="preserve"> д. 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Свечной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Свечной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r w:rsidRPr="007F5B51">
              <w:rPr>
                <w:rFonts w:ascii="Times New Roman" w:hAnsi="Times New Roman" w:cs="Times New Roman"/>
                <w:color w:val="000000"/>
                <w:kern w:val="2"/>
              </w:rPr>
              <w:t>Свечной</w:t>
            </w:r>
            <w:proofErr w:type="spellEnd"/>
            <w:r w:rsidRPr="007F5B51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F5B51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, д. 5Б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Социалистическая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Социалистическая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4а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клумба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Стремянная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Достоевского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2/5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Достоевского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Достоевского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</w:p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Константина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Заслонова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865A45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proofErr w:type="gramStart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>Константина</w:t>
            </w:r>
            <w:proofErr w:type="spellEnd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>Заслонова</w:t>
            </w:r>
            <w:proofErr w:type="spellEnd"/>
            <w:r w:rsidRPr="00865A45">
              <w:rPr>
                <w:rFonts w:ascii="Times New Roman" w:hAnsi="Times New Roman" w:cs="Times New Roman"/>
                <w:color w:val="000000"/>
                <w:kern w:val="2"/>
              </w:rPr>
              <w:t>, д. 1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75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6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16-18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11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14 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ул.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, д. 28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36-38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75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37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40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8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45/14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54/34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64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6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lastRenderedPageBreak/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70-70А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19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73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 xml:space="preserve"> + клумба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75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Марата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77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9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Правды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12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F64AA4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Правды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, д. 6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F64AA4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Правды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175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8 +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клумб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а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ул. Рубинштейна, д. 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Рубинштейна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3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Рубинштейна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Рубинштейна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24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5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proofErr w:type="gram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ул</w:t>
            </w:r>
            <w:proofErr w:type="spellEnd"/>
            <w:proofErr w:type="gram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.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Рубинштейна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, д. 9/3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19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Щербаков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 xml:space="preserve"> </w:t>
            </w:r>
            <w:proofErr w:type="spellStart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пер</w:t>
            </w:r>
            <w:proofErr w:type="spellEnd"/>
            <w:r w:rsidRPr="00743B5A">
              <w:rPr>
                <w:rFonts w:ascii="Times New Roman" w:hAnsi="Times New Roman" w:cs="Times New Roman"/>
                <w:color w:val="000000"/>
                <w:kern w:val="2"/>
              </w:rPr>
              <w:t>., д. 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</w:t>
            </w:r>
          </w:p>
        </w:tc>
      </w:tr>
      <w:tr w:rsidR="00E138EA" w:rsidRPr="00743B5A" w:rsidTr="00822ECC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77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ул.Наб.реки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 xml:space="preserve"> </w:t>
            </w: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Фонтанка, д. 50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both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color w:val="000000"/>
                <w:kern w:val="2"/>
                <w:lang w:val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kern w:val="2"/>
                <w:lang w:val="ru-RU"/>
              </w:rPr>
              <w:t>клумбы</w:t>
            </w:r>
          </w:p>
        </w:tc>
      </w:tr>
      <w:tr w:rsidR="00E138EA" w:rsidRPr="00743B5A" w:rsidTr="00822ECC">
        <w:trPr>
          <w:jc w:val="center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Итого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en-US"/>
              </w:rPr>
              <w:t xml:space="preserve">: 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19 500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en-US"/>
              </w:rPr>
              <w:t xml:space="preserve"> 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шт.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2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1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300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2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90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2500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5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10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10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1500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3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400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2500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  <w:t>2</w:t>
            </w: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500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743B5A">
              <w:rPr>
                <w:rFonts w:ascii="Times New Roman" w:hAnsi="Times New Roman" w:cs="Times New Roman"/>
                <w:b/>
                <w:color w:val="000000"/>
                <w:kern w:val="2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8EA" w:rsidRPr="00743B5A" w:rsidRDefault="00E138EA" w:rsidP="00822ECC">
            <w:pPr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kern w:val="2"/>
                <w:lang w:val="ru-RU"/>
              </w:rPr>
            </w:pPr>
          </w:p>
        </w:tc>
      </w:tr>
    </w:tbl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A724FE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p w:rsidR="00463FD2" w:rsidRPr="009033AA" w:rsidRDefault="00463FD2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9033AA">
        <w:rPr>
          <w:rFonts w:eastAsia="Calibri" w:cs="Times New Roman"/>
          <w:b/>
          <w:kern w:val="0"/>
          <w:lang w:val="ru-RU" w:eastAsia="ru-RU" w:bidi="ar-SA"/>
        </w:rPr>
        <w:lastRenderedPageBreak/>
        <w:t xml:space="preserve">Адресная программа </w:t>
      </w:r>
    </w:p>
    <w:p w:rsidR="00463FD2" w:rsidRPr="009033AA" w:rsidRDefault="00463FD2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9033AA">
        <w:rPr>
          <w:rFonts w:eastAsia="Calibri" w:cs="Times New Roman"/>
          <w:b/>
          <w:kern w:val="0"/>
          <w:lang w:val="ru-RU" w:eastAsia="ru-RU" w:bidi="ar-SA"/>
        </w:rPr>
        <w:t>по размещению, содержанию и ремонту газонных ограждений</w:t>
      </w:r>
    </w:p>
    <w:p w:rsidR="00463FD2" w:rsidRDefault="00306E5F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  <w:r w:rsidRPr="009033AA">
        <w:rPr>
          <w:rFonts w:eastAsia="Calibri" w:cs="Times New Roman"/>
          <w:b/>
          <w:kern w:val="0"/>
          <w:lang w:val="ru-RU" w:eastAsia="ru-RU" w:bidi="ar-SA"/>
        </w:rPr>
        <w:t>в</w:t>
      </w:r>
      <w:r w:rsidR="00DB39DA" w:rsidRPr="009033AA">
        <w:rPr>
          <w:rFonts w:eastAsia="Calibri" w:cs="Times New Roman"/>
          <w:b/>
          <w:kern w:val="0"/>
          <w:lang w:val="ru-RU" w:eastAsia="ru-RU" w:bidi="ar-SA"/>
        </w:rPr>
        <w:t xml:space="preserve"> 202</w:t>
      </w:r>
      <w:r w:rsidR="00A724FE">
        <w:rPr>
          <w:rFonts w:eastAsia="Calibri" w:cs="Times New Roman"/>
          <w:b/>
          <w:kern w:val="0"/>
          <w:lang w:val="ru-RU" w:eastAsia="ru-RU" w:bidi="ar-SA"/>
        </w:rPr>
        <w:t>5</w:t>
      </w:r>
      <w:r w:rsidR="00DB39DA" w:rsidRPr="009033AA">
        <w:rPr>
          <w:rFonts w:eastAsia="Calibri" w:cs="Times New Roman"/>
          <w:b/>
          <w:kern w:val="0"/>
          <w:lang w:val="ru-RU" w:eastAsia="ru-RU" w:bidi="ar-SA"/>
        </w:rPr>
        <w:t>-202</w:t>
      </w:r>
      <w:r w:rsidR="00A724FE">
        <w:rPr>
          <w:rFonts w:eastAsia="Calibri" w:cs="Times New Roman"/>
          <w:b/>
          <w:kern w:val="0"/>
          <w:lang w:val="ru-RU" w:eastAsia="ru-RU" w:bidi="ar-SA"/>
        </w:rPr>
        <w:t>7</w:t>
      </w:r>
      <w:r w:rsidR="00463FD2" w:rsidRPr="009033AA">
        <w:rPr>
          <w:rFonts w:eastAsia="Calibri" w:cs="Times New Roman"/>
          <w:b/>
          <w:kern w:val="0"/>
          <w:lang w:val="ru-RU" w:eastAsia="ru-RU" w:bidi="ar-SA"/>
        </w:rPr>
        <w:t xml:space="preserve"> гг.</w:t>
      </w:r>
    </w:p>
    <w:p w:rsidR="00A724FE" w:rsidRPr="009033AA" w:rsidRDefault="00A724FE" w:rsidP="00463FD2">
      <w:pPr>
        <w:widowControl/>
        <w:suppressAutoHyphens w:val="0"/>
        <w:spacing w:line="240" w:lineRule="auto"/>
        <w:contextualSpacing/>
        <w:jc w:val="center"/>
        <w:textAlignment w:val="auto"/>
        <w:rPr>
          <w:rFonts w:eastAsia="Calibri" w:cs="Times New Roman"/>
          <w:b/>
          <w:kern w:val="0"/>
          <w:lang w:val="ru-RU" w:eastAsia="ru-RU" w:bidi="ar-SA"/>
        </w:rPr>
      </w:pPr>
    </w:p>
    <w:tbl>
      <w:tblPr>
        <w:tblW w:w="153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2275"/>
        <w:gridCol w:w="2268"/>
        <w:gridCol w:w="2490"/>
        <w:gridCol w:w="2606"/>
        <w:gridCol w:w="2977"/>
      </w:tblGrid>
      <w:tr w:rsidR="00C23B9D" w:rsidRPr="00463FD2" w:rsidTr="00A724FE">
        <w:trPr>
          <w:cantSplit/>
          <w:tblHeader/>
          <w:jc w:val="center"/>
        </w:trPr>
        <w:tc>
          <w:tcPr>
            <w:tcW w:w="2693" w:type="dxa"/>
            <w:shd w:val="clear" w:color="auto" w:fill="auto"/>
          </w:tcPr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Адрес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</w:p>
        </w:tc>
        <w:tc>
          <w:tcPr>
            <w:tcW w:w="2275" w:type="dxa"/>
            <w:shd w:val="clear" w:color="auto" w:fill="auto"/>
          </w:tcPr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 xml:space="preserve">Демонтаж, 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ср. за год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(</w:t>
            </w:r>
            <w:proofErr w:type="spellStart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п.м</w:t>
            </w:r>
            <w:proofErr w:type="spellEnd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.)</w:t>
            </w:r>
          </w:p>
        </w:tc>
        <w:tc>
          <w:tcPr>
            <w:tcW w:w="2268" w:type="dxa"/>
            <w:shd w:val="clear" w:color="auto" w:fill="auto"/>
          </w:tcPr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 xml:space="preserve">Установка, 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ср. за год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(</w:t>
            </w:r>
            <w:proofErr w:type="spellStart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п.м</w:t>
            </w:r>
            <w:proofErr w:type="spellEnd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.)</w:t>
            </w:r>
          </w:p>
        </w:tc>
        <w:tc>
          <w:tcPr>
            <w:tcW w:w="2490" w:type="dxa"/>
            <w:shd w:val="clear" w:color="auto" w:fill="auto"/>
          </w:tcPr>
          <w:p w:rsidR="002B2239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Средний</w:t>
            </w:r>
            <w:r w:rsidR="00554BBC"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 xml:space="preserve"> </w:t>
            </w: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 xml:space="preserve">ремонт, 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ср. за год</w:t>
            </w:r>
          </w:p>
          <w:p w:rsidR="00C23B9D" w:rsidRPr="0098050B" w:rsidRDefault="00C23B9D" w:rsidP="00A724FE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(</w:t>
            </w:r>
            <w:r w:rsidR="00243D4B">
              <w:rPr>
                <w:rFonts w:eastAsia="Calibri" w:cs="Times New Roman"/>
                <w:b/>
                <w:kern w:val="0"/>
                <w:lang w:val="ru-RU" w:eastAsia="ar-SA" w:bidi="ar-SA"/>
              </w:rPr>
              <w:t>кв. м</w:t>
            </w: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.)</w:t>
            </w:r>
          </w:p>
        </w:tc>
        <w:tc>
          <w:tcPr>
            <w:tcW w:w="2606" w:type="dxa"/>
            <w:shd w:val="clear" w:color="auto" w:fill="auto"/>
          </w:tcPr>
          <w:p w:rsidR="002B2239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 xml:space="preserve">Покраска, 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ср. за год</w:t>
            </w:r>
          </w:p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(</w:t>
            </w:r>
            <w:proofErr w:type="spellStart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п.м</w:t>
            </w:r>
            <w:proofErr w:type="spellEnd"/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.)</w:t>
            </w:r>
          </w:p>
        </w:tc>
        <w:tc>
          <w:tcPr>
            <w:tcW w:w="2977" w:type="dxa"/>
            <w:shd w:val="clear" w:color="auto" w:fill="auto"/>
          </w:tcPr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b/>
                <w:kern w:val="0"/>
                <w:lang w:val="ru-RU" w:eastAsia="ar-SA" w:bidi="ar-SA"/>
              </w:rPr>
              <w:t>Примечание</w:t>
            </w:r>
          </w:p>
        </w:tc>
      </w:tr>
      <w:tr w:rsidR="00C23B9D" w:rsidRPr="00463FD2" w:rsidTr="00A724FE">
        <w:trPr>
          <w:cantSplit/>
          <w:tblHeader/>
          <w:jc w:val="center"/>
        </w:trPr>
        <w:tc>
          <w:tcPr>
            <w:tcW w:w="2693" w:type="dxa"/>
            <w:shd w:val="clear" w:color="auto" w:fill="auto"/>
          </w:tcPr>
          <w:p w:rsidR="00C23B9D" w:rsidRPr="0098050B" w:rsidRDefault="00C23B9D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Территории ЗНОП общег</w:t>
            </w:r>
            <w:r w:rsidR="002B2239" w:rsidRPr="0098050B">
              <w:rPr>
                <w:rFonts w:eastAsia="Calibri" w:cs="Times New Roman"/>
                <w:kern w:val="0"/>
                <w:lang w:val="ru-RU" w:eastAsia="ar-SA" w:bidi="ar-SA"/>
              </w:rPr>
              <w:t>о пользования местного значения</w:t>
            </w:r>
          </w:p>
        </w:tc>
        <w:tc>
          <w:tcPr>
            <w:tcW w:w="2275" w:type="dxa"/>
            <w:shd w:val="clear" w:color="auto" w:fill="auto"/>
          </w:tcPr>
          <w:p w:rsidR="00C23B9D" w:rsidRPr="0098050B" w:rsidRDefault="002E2326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</w:t>
            </w:r>
            <w:r w:rsidR="00C23B9D" w:rsidRPr="0098050B">
              <w:rPr>
                <w:rFonts w:eastAsia="Calibri" w:cs="Times New Roman"/>
                <w:kern w:val="0"/>
                <w:lang w:val="ru-RU" w:eastAsia="ar-SA" w:bidi="ar-SA"/>
              </w:rPr>
              <w:t>о необходимости</w:t>
            </w:r>
          </w:p>
        </w:tc>
        <w:tc>
          <w:tcPr>
            <w:tcW w:w="2268" w:type="dxa"/>
            <w:shd w:val="clear" w:color="auto" w:fill="auto"/>
          </w:tcPr>
          <w:p w:rsidR="00C23B9D" w:rsidRPr="0098050B" w:rsidRDefault="002E2326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</w:t>
            </w:r>
            <w:r w:rsidR="00C23B9D" w:rsidRPr="0098050B">
              <w:rPr>
                <w:rFonts w:eastAsia="Calibri" w:cs="Times New Roman"/>
                <w:kern w:val="0"/>
                <w:lang w:val="ru-RU" w:eastAsia="ar-SA" w:bidi="ar-SA"/>
              </w:rPr>
              <w:t>о необходимости</w:t>
            </w:r>
          </w:p>
        </w:tc>
        <w:tc>
          <w:tcPr>
            <w:tcW w:w="2490" w:type="dxa"/>
            <w:shd w:val="clear" w:color="auto" w:fill="auto"/>
          </w:tcPr>
          <w:p w:rsidR="00C23B9D" w:rsidRPr="0098050B" w:rsidRDefault="002E2326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По</w:t>
            </w:r>
            <w:r w:rsidR="00C23B9D" w:rsidRPr="0098050B">
              <w:rPr>
                <w:rFonts w:eastAsia="Calibri" w:cs="Times New Roman"/>
                <w:kern w:val="0"/>
                <w:lang w:val="ru-RU" w:eastAsia="ar-SA" w:bidi="ar-SA"/>
              </w:rPr>
              <w:t xml:space="preserve"> необходимости</w:t>
            </w:r>
          </w:p>
        </w:tc>
        <w:tc>
          <w:tcPr>
            <w:tcW w:w="2606" w:type="dxa"/>
            <w:shd w:val="clear" w:color="auto" w:fill="auto"/>
          </w:tcPr>
          <w:p w:rsidR="00C23B9D" w:rsidRPr="0098050B" w:rsidRDefault="002E2326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П</w:t>
            </w:r>
            <w:r w:rsidR="00C23B9D" w:rsidRPr="0098050B">
              <w:rPr>
                <w:rFonts w:eastAsia="Calibri" w:cs="Times New Roman"/>
                <w:kern w:val="0"/>
                <w:lang w:val="ru-RU" w:eastAsia="ar-SA" w:bidi="ar-SA"/>
              </w:rPr>
              <w:t>о необходимости</w:t>
            </w:r>
          </w:p>
        </w:tc>
        <w:tc>
          <w:tcPr>
            <w:tcW w:w="2977" w:type="dxa"/>
            <w:shd w:val="clear" w:color="auto" w:fill="auto"/>
          </w:tcPr>
          <w:p w:rsidR="00C23B9D" w:rsidRPr="0098050B" w:rsidRDefault="000D1A5C" w:rsidP="0098050B">
            <w:pPr>
              <w:widowControl/>
              <w:spacing w:line="240" w:lineRule="auto"/>
              <w:jc w:val="center"/>
              <w:textAlignment w:val="auto"/>
              <w:rPr>
                <w:rFonts w:eastAsia="Calibri" w:cs="Times New Roman"/>
                <w:kern w:val="0"/>
                <w:lang w:val="ru-RU" w:eastAsia="ar-SA" w:bidi="ar-SA"/>
              </w:rPr>
            </w:pPr>
            <w:r w:rsidRPr="0098050B">
              <w:rPr>
                <w:rFonts w:eastAsia="Calibri" w:cs="Times New Roman"/>
                <w:kern w:val="0"/>
                <w:lang w:val="ru-RU" w:eastAsia="ar-SA" w:bidi="ar-SA"/>
              </w:rPr>
              <w:t>Тип ограждения согласно адресу</w:t>
            </w:r>
          </w:p>
        </w:tc>
      </w:tr>
    </w:tbl>
    <w:p w:rsidR="005519F0" w:rsidRDefault="005519F0">
      <w:pPr>
        <w:widowControl/>
        <w:suppressAutoHyphens w:val="0"/>
        <w:spacing w:line="240" w:lineRule="auto"/>
        <w:textAlignment w:val="auto"/>
        <w:rPr>
          <w:rStyle w:val="1"/>
          <w:b/>
          <w:bCs/>
          <w:sz w:val="28"/>
          <w:szCs w:val="28"/>
          <w:lang w:val="ru-RU"/>
        </w:rPr>
      </w:pPr>
    </w:p>
    <w:sectPr w:rsidR="005519F0" w:rsidSect="003D71C0">
      <w:pgSz w:w="16838" w:h="11906" w:orient="landscape"/>
      <w:pgMar w:top="113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DAD" w:rsidRDefault="00704DAD">
      <w:pPr>
        <w:spacing w:line="240" w:lineRule="auto"/>
      </w:pPr>
      <w:r>
        <w:separator/>
      </w:r>
    </w:p>
  </w:endnote>
  <w:endnote w:type="continuationSeparator" w:id="0">
    <w:p w:rsidR="00704DAD" w:rsidRDefault="00704D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DAD" w:rsidRDefault="00704DAD">
      <w:pPr>
        <w:spacing w:line="240" w:lineRule="auto"/>
      </w:pPr>
      <w:r>
        <w:separator/>
      </w:r>
    </w:p>
  </w:footnote>
  <w:footnote w:type="continuationSeparator" w:id="0">
    <w:p w:rsidR="00704DAD" w:rsidRDefault="00704DAD">
      <w:pPr>
        <w:spacing w:line="240" w:lineRule="auto"/>
      </w:pPr>
      <w:r>
        <w:continuationSeparator/>
      </w:r>
    </w:p>
  </w:footnote>
  <w:footnote w:id="1">
    <w:p w:rsidR="00704DAD" w:rsidRPr="00ED1830" w:rsidRDefault="00704DAD" w:rsidP="00EE7723">
      <w:pPr>
        <w:pStyle w:val="af1"/>
        <w:rPr>
          <w:lang w:val="ru-RU"/>
        </w:rPr>
      </w:pPr>
      <w:r>
        <w:rPr>
          <w:rStyle w:val="a9"/>
        </w:rPr>
        <w:footnoteRef/>
      </w:r>
      <w:r>
        <w:t xml:space="preserve"> </w:t>
      </w:r>
      <w:r>
        <w:rPr>
          <w:rFonts w:cs="Times New Roman"/>
          <w:bCs/>
          <w:lang w:val="ru-RU"/>
        </w:rPr>
        <w:t>На территориях</w:t>
      </w:r>
      <w:r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зеленых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насаждений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общего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пользования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местного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значения</w:t>
      </w:r>
      <w:proofErr w:type="spellEnd"/>
      <w:r w:rsidRPr="009E31BA">
        <w:rPr>
          <w:rFonts w:cs="Times New Roman"/>
          <w:bCs/>
        </w:rPr>
        <w:t xml:space="preserve"> и </w:t>
      </w:r>
      <w:proofErr w:type="spellStart"/>
      <w:r w:rsidRPr="009E31BA">
        <w:rPr>
          <w:rFonts w:cs="Times New Roman"/>
          <w:bCs/>
        </w:rPr>
        <w:t>на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внутридворовых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территориях</w:t>
      </w:r>
      <w:proofErr w:type="spellEnd"/>
      <w:r w:rsidRPr="009E31BA">
        <w:rPr>
          <w:rFonts w:cs="Times New Roman"/>
          <w:bCs/>
        </w:rPr>
        <w:t xml:space="preserve">, </w:t>
      </w:r>
      <w:proofErr w:type="spellStart"/>
      <w:r w:rsidRPr="009E31BA">
        <w:rPr>
          <w:rFonts w:cs="Times New Roman"/>
          <w:bCs/>
        </w:rPr>
        <w:t>не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относящихся</w:t>
      </w:r>
      <w:proofErr w:type="spellEnd"/>
      <w:r w:rsidRPr="009E31BA">
        <w:rPr>
          <w:rFonts w:cs="Times New Roman"/>
          <w:bCs/>
        </w:rPr>
        <w:t xml:space="preserve"> к</w:t>
      </w:r>
      <w:r>
        <w:rPr>
          <w:rFonts w:cs="Times New Roman"/>
          <w:bCs/>
          <w:lang w:val="ru-RU"/>
        </w:rPr>
        <w:t xml:space="preserve"> территориям</w:t>
      </w:r>
      <w:r w:rsidRPr="009E31BA">
        <w:rPr>
          <w:rFonts w:cs="Times New Roman"/>
          <w:bCs/>
        </w:rPr>
        <w:t xml:space="preserve"> ЗНОП </w:t>
      </w:r>
      <w:proofErr w:type="spellStart"/>
      <w:r w:rsidRPr="009E31BA">
        <w:rPr>
          <w:rFonts w:cs="Times New Roman"/>
          <w:bCs/>
        </w:rPr>
        <w:t>местного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значения</w:t>
      </w:r>
      <w:proofErr w:type="spellEnd"/>
      <w:r w:rsidRPr="009E31BA">
        <w:rPr>
          <w:rFonts w:cs="Times New Roman"/>
          <w:bCs/>
        </w:rPr>
        <w:t xml:space="preserve">, </w:t>
      </w:r>
      <w:proofErr w:type="spellStart"/>
      <w:r w:rsidRPr="009E31BA">
        <w:rPr>
          <w:rFonts w:cs="Times New Roman"/>
          <w:bCs/>
        </w:rPr>
        <w:t>выявленных</w:t>
      </w:r>
      <w:proofErr w:type="spellEnd"/>
      <w:r w:rsidRPr="009E31BA">
        <w:rPr>
          <w:rFonts w:cs="Times New Roman"/>
          <w:bCs/>
        </w:rPr>
        <w:t xml:space="preserve"> в </w:t>
      </w:r>
      <w:proofErr w:type="spellStart"/>
      <w:r w:rsidRPr="009E31BA">
        <w:rPr>
          <w:rFonts w:cs="Times New Roman"/>
          <w:bCs/>
        </w:rPr>
        <w:t>процессе</w:t>
      </w:r>
      <w:proofErr w:type="spellEnd"/>
      <w:r w:rsidRPr="009E31BA">
        <w:rPr>
          <w:rFonts w:cs="Times New Roman"/>
          <w:bCs/>
        </w:rPr>
        <w:t xml:space="preserve"> </w:t>
      </w:r>
      <w:proofErr w:type="spellStart"/>
      <w:r w:rsidRPr="009E31BA">
        <w:rPr>
          <w:rFonts w:cs="Times New Roman"/>
          <w:bCs/>
        </w:rPr>
        <w:t>обследования</w:t>
      </w:r>
      <w:proofErr w:type="spellEnd"/>
      <w:r>
        <w:rPr>
          <w:rFonts w:cs="Times New Roman"/>
          <w:bCs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DAD" w:rsidRDefault="00704DAD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7311D4" w:rsidRPr="007311D4">
      <w:rPr>
        <w:noProof/>
        <w:lang w:val="ru-RU"/>
      </w:rPr>
      <w:t>28</w:t>
    </w:r>
    <w:r>
      <w:rPr>
        <w:noProof/>
        <w:lang w:val="ru-RU"/>
      </w:rPr>
      <w:fldChar w:fldCharType="end"/>
    </w:r>
  </w:p>
  <w:p w:rsidR="00704DAD" w:rsidRDefault="00704DAD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40229"/>
    <w:multiLevelType w:val="hybridMultilevel"/>
    <w:tmpl w:val="6E869B0C"/>
    <w:lvl w:ilvl="0" w:tplc="5A30575A">
      <w:start w:val="2020"/>
      <w:numFmt w:val="bullet"/>
      <w:lvlText w:val=""/>
      <w:lvlJc w:val="left"/>
      <w:pPr>
        <w:ind w:left="1134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" w15:restartNumberingAfterBreak="0">
    <w:nsid w:val="0EF04591"/>
    <w:multiLevelType w:val="hybridMultilevel"/>
    <w:tmpl w:val="1892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55B1"/>
    <w:multiLevelType w:val="hybridMultilevel"/>
    <w:tmpl w:val="6F10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C77FA"/>
    <w:multiLevelType w:val="hybridMultilevel"/>
    <w:tmpl w:val="EE3C1A56"/>
    <w:lvl w:ilvl="0" w:tplc="6A76D278">
      <w:start w:val="202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51EE2"/>
    <w:multiLevelType w:val="hybridMultilevel"/>
    <w:tmpl w:val="3790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E0DF9"/>
    <w:multiLevelType w:val="hybridMultilevel"/>
    <w:tmpl w:val="34F2B720"/>
    <w:lvl w:ilvl="0" w:tplc="81623442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A265F8B"/>
    <w:multiLevelType w:val="hybridMultilevel"/>
    <w:tmpl w:val="2998218E"/>
    <w:lvl w:ilvl="0" w:tplc="F572C160">
      <w:start w:val="8"/>
      <w:numFmt w:val="bullet"/>
      <w:lvlText w:val="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73B6"/>
    <w:multiLevelType w:val="hybridMultilevel"/>
    <w:tmpl w:val="A810DE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E271C"/>
    <w:multiLevelType w:val="hybridMultilevel"/>
    <w:tmpl w:val="0FB2711E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31F2"/>
    <w:multiLevelType w:val="hybridMultilevel"/>
    <w:tmpl w:val="B94E6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A620C"/>
    <w:multiLevelType w:val="hybridMultilevel"/>
    <w:tmpl w:val="BAA01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32102"/>
    <w:multiLevelType w:val="hybridMultilevel"/>
    <w:tmpl w:val="54BA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40D56"/>
    <w:multiLevelType w:val="hybridMultilevel"/>
    <w:tmpl w:val="796EFD96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D7768"/>
    <w:multiLevelType w:val="hybridMultilevel"/>
    <w:tmpl w:val="67D4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F76AF"/>
    <w:multiLevelType w:val="hybridMultilevel"/>
    <w:tmpl w:val="334C55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25319"/>
    <w:multiLevelType w:val="hybridMultilevel"/>
    <w:tmpl w:val="6E8C88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F511F4D"/>
    <w:multiLevelType w:val="hybridMultilevel"/>
    <w:tmpl w:val="F8F4530C"/>
    <w:lvl w:ilvl="0" w:tplc="A168B5C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0" w15:restartNumberingAfterBreak="0">
    <w:nsid w:val="5955625F"/>
    <w:multiLevelType w:val="hybridMultilevel"/>
    <w:tmpl w:val="5A1A17EC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B5C40"/>
    <w:multiLevelType w:val="hybridMultilevel"/>
    <w:tmpl w:val="6E0067E0"/>
    <w:lvl w:ilvl="0" w:tplc="8F9A94D0">
      <w:start w:val="8"/>
      <w:numFmt w:val="bullet"/>
      <w:lvlText w:val="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E761B"/>
    <w:multiLevelType w:val="hybridMultilevel"/>
    <w:tmpl w:val="6F10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04E51"/>
    <w:multiLevelType w:val="hybridMultilevel"/>
    <w:tmpl w:val="D2DA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7D5"/>
    <w:multiLevelType w:val="hybridMultilevel"/>
    <w:tmpl w:val="C1F2E6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420B2"/>
    <w:multiLevelType w:val="hybridMultilevel"/>
    <w:tmpl w:val="5BF412EA"/>
    <w:lvl w:ilvl="0" w:tplc="9AC60FB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6" w15:restartNumberingAfterBreak="0">
    <w:nsid w:val="6A6D1F36"/>
    <w:multiLevelType w:val="hybridMultilevel"/>
    <w:tmpl w:val="C9B6F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C2B84"/>
    <w:multiLevelType w:val="hybridMultilevel"/>
    <w:tmpl w:val="55109E58"/>
    <w:lvl w:ilvl="0" w:tplc="40927F54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8" w15:restartNumberingAfterBreak="0">
    <w:nsid w:val="6C6104A2"/>
    <w:multiLevelType w:val="hybridMultilevel"/>
    <w:tmpl w:val="E014DA90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53759"/>
    <w:multiLevelType w:val="hybridMultilevel"/>
    <w:tmpl w:val="61CC4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A3CE0"/>
    <w:multiLevelType w:val="hybridMultilevel"/>
    <w:tmpl w:val="39501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E5591"/>
    <w:multiLevelType w:val="hybridMultilevel"/>
    <w:tmpl w:val="EC2AAD7E"/>
    <w:lvl w:ilvl="0" w:tplc="983CA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9654C"/>
    <w:multiLevelType w:val="hybridMultilevel"/>
    <w:tmpl w:val="DBCEF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54BAD"/>
    <w:multiLevelType w:val="hybridMultilevel"/>
    <w:tmpl w:val="CED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E136E"/>
    <w:multiLevelType w:val="hybridMultilevel"/>
    <w:tmpl w:val="1BE0C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13"/>
  </w:num>
  <w:num w:numId="6">
    <w:abstractNumId w:val="33"/>
  </w:num>
  <w:num w:numId="7">
    <w:abstractNumId w:val="23"/>
  </w:num>
  <w:num w:numId="8">
    <w:abstractNumId w:val="14"/>
  </w:num>
  <w:num w:numId="9">
    <w:abstractNumId w:val="26"/>
  </w:num>
  <w:num w:numId="10">
    <w:abstractNumId w:val="19"/>
  </w:num>
  <w:num w:numId="11">
    <w:abstractNumId w:val="16"/>
  </w:num>
  <w:num w:numId="12">
    <w:abstractNumId w:val="25"/>
  </w:num>
  <w:num w:numId="13">
    <w:abstractNumId w:val="27"/>
  </w:num>
  <w:num w:numId="14">
    <w:abstractNumId w:val="8"/>
  </w:num>
  <w:num w:numId="15">
    <w:abstractNumId w:val="34"/>
  </w:num>
  <w:num w:numId="16">
    <w:abstractNumId w:val="12"/>
  </w:num>
  <w:num w:numId="17">
    <w:abstractNumId w:val="6"/>
  </w:num>
  <w:num w:numId="18">
    <w:abstractNumId w:val="3"/>
  </w:num>
  <w:num w:numId="19">
    <w:abstractNumId w:val="10"/>
  </w:num>
  <w:num w:numId="20">
    <w:abstractNumId w:val="15"/>
  </w:num>
  <w:num w:numId="21">
    <w:abstractNumId w:val="20"/>
  </w:num>
  <w:num w:numId="22">
    <w:abstractNumId w:val="31"/>
  </w:num>
  <w:num w:numId="23">
    <w:abstractNumId w:val="28"/>
  </w:num>
  <w:num w:numId="24">
    <w:abstractNumId w:val="11"/>
  </w:num>
  <w:num w:numId="25">
    <w:abstractNumId w:val="24"/>
  </w:num>
  <w:num w:numId="26">
    <w:abstractNumId w:val="18"/>
  </w:num>
  <w:num w:numId="27">
    <w:abstractNumId w:val="29"/>
  </w:num>
  <w:num w:numId="28">
    <w:abstractNumId w:val="4"/>
  </w:num>
  <w:num w:numId="29">
    <w:abstractNumId w:val="5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51F62"/>
    <w:rsid w:val="00001C2F"/>
    <w:rsid w:val="00004216"/>
    <w:rsid w:val="00004793"/>
    <w:rsid w:val="00004E36"/>
    <w:rsid w:val="0000503B"/>
    <w:rsid w:val="00005EAA"/>
    <w:rsid w:val="000076C7"/>
    <w:rsid w:val="000076E1"/>
    <w:rsid w:val="00007742"/>
    <w:rsid w:val="00011E40"/>
    <w:rsid w:val="00013D28"/>
    <w:rsid w:val="00016400"/>
    <w:rsid w:val="00016838"/>
    <w:rsid w:val="00017CA0"/>
    <w:rsid w:val="00020C19"/>
    <w:rsid w:val="00020C2D"/>
    <w:rsid w:val="000221C0"/>
    <w:rsid w:val="00022E34"/>
    <w:rsid w:val="00024438"/>
    <w:rsid w:val="00025447"/>
    <w:rsid w:val="00025D98"/>
    <w:rsid w:val="00026A05"/>
    <w:rsid w:val="00027A1A"/>
    <w:rsid w:val="00032485"/>
    <w:rsid w:val="00033F39"/>
    <w:rsid w:val="00034F65"/>
    <w:rsid w:val="00037E78"/>
    <w:rsid w:val="0004037D"/>
    <w:rsid w:val="000411D9"/>
    <w:rsid w:val="00041B41"/>
    <w:rsid w:val="000427BF"/>
    <w:rsid w:val="00042FD9"/>
    <w:rsid w:val="00043319"/>
    <w:rsid w:val="000448A6"/>
    <w:rsid w:val="000477FA"/>
    <w:rsid w:val="0005126F"/>
    <w:rsid w:val="00052402"/>
    <w:rsid w:val="000525BC"/>
    <w:rsid w:val="0005384B"/>
    <w:rsid w:val="00053AF2"/>
    <w:rsid w:val="00055034"/>
    <w:rsid w:val="00060572"/>
    <w:rsid w:val="0006119C"/>
    <w:rsid w:val="000612A3"/>
    <w:rsid w:val="0006341F"/>
    <w:rsid w:val="0006528D"/>
    <w:rsid w:val="000678E4"/>
    <w:rsid w:val="00073495"/>
    <w:rsid w:val="000750E3"/>
    <w:rsid w:val="000762B1"/>
    <w:rsid w:val="000772C6"/>
    <w:rsid w:val="00083217"/>
    <w:rsid w:val="00083300"/>
    <w:rsid w:val="00084BFC"/>
    <w:rsid w:val="00085F4F"/>
    <w:rsid w:val="00085FDF"/>
    <w:rsid w:val="00086002"/>
    <w:rsid w:val="00086DD3"/>
    <w:rsid w:val="00091860"/>
    <w:rsid w:val="00094795"/>
    <w:rsid w:val="00096FD2"/>
    <w:rsid w:val="000A052B"/>
    <w:rsid w:val="000A27D1"/>
    <w:rsid w:val="000A37ED"/>
    <w:rsid w:val="000A4039"/>
    <w:rsid w:val="000A4883"/>
    <w:rsid w:val="000A6F0B"/>
    <w:rsid w:val="000A715B"/>
    <w:rsid w:val="000B07D5"/>
    <w:rsid w:val="000B1B88"/>
    <w:rsid w:val="000B27CE"/>
    <w:rsid w:val="000B53D7"/>
    <w:rsid w:val="000B554A"/>
    <w:rsid w:val="000B65AD"/>
    <w:rsid w:val="000B7499"/>
    <w:rsid w:val="000B754F"/>
    <w:rsid w:val="000C0463"/>
    <w:rsid w:val="000C1CB0"/>
    <w:rsid w:val="000C3381"/>
    <w:rsid w:val="000C3FD3"/>
    <w:rsid w:val="000C6162"/>
    <w:rsid w:val="000D16D5"/>
    <w:rsid w:val="000D1A5C"/>
    <w:rsid w:val="000D1A62"/>
    <w:rsid w:val="000D2130"/>
    <w:rsid w:val="000D43B3"/>
    <w:rsid w:val="000D457D"/>
    <w:rsid w:val="000D58E0"/>
    <w:rsid w:val="000D6618"/>
    <w:rsid w:val="000E0E4C"/>
    <w:rsid w:val="000E3A41"/>
    <w:rsid w:val="000E3B56"/>
    <w:rsid w:val="000F1B2D"/>
    <w:rsid w:val="000F23E1"/>
    <w:rsid w:val="000F2D86"/>
    <w:rsid w:val="000F301B"/>
    <w:rsid w:val="000F444E"/>
    <w:rsid w:val="00102D17"/>
    <w:rsid w:val="00111365"/>
    <w:rsid w:val="00113BBA"/>
    <w:rsid w:val="00113DBF"/>
    <w:rsid w:val="00114D6C"/>
    <w:rsid w:val="0012035E"/>
    <w:rsid w:val="00121ED2"/>
    <w:rsid w:val="00122518"/>
    <w:rsid w:val="001233ED"/>
    <w:rsid w:val="00123B91"/>
    <w:rsid w:val="00123C52"/>
    <w:rsid w:val="001264A1"/>
    <w:rsid w:val="00126C49"/>
    <w:rsid w:val="00127696"/>
    <w:rsid w:val="001308A5"/>
    <w:rsid w:val="0013118B"/>
    <w:rsid w:val="00133F2F"/>
    <w:rsid w:val="00136158"/>
    <w:rsid w:val="001365F3"/>
    <w:rsid w:val="0014084E"/>
    <w:rsid w:val="00141BAE"/>
    <w:rsid w:val="00144056"/>
    <w:rsid w:val="00144DE9"/>
    <w:rsid w:val="00145D73"/>
    <w:rsid w:val="00147199"/>
    <w:rsid w:val="00147649"/>
    <w:rsid w:val="00147D01"/>
    <w:rsid w:val="001511F7"/>
    <w:rsid w:val="001512A6"/>
    <w:rsid w:val="0015202F"/>
    <w:rsid w:val="00152F0F"/>
    <w:rsid w:val="001533C8"/>
    <w:rsid w:val="001543CE"/>
    <w:rsid w:val="001551E4"/>
    <w:rsid w:val="0015526D"/>
    <w:rsid w:val="001576D2"/>
    <w:rsid w:val="001604DD"/>
    <w:rsid w:val="00160A47"/>
    <w:rsid w:val="00161DFD"/>
    <w:rsid w:val="00161F73"/>
    <w:rsid w:val="00163F53"/>
    <w:rsid w:val="0016442C"/>
    <w:rsid w:val="00164AE4"/>
    <w:rsid w:val="0016571D"/>
    <w:rsid w:val="00165F6C"/>
    <w:rsid w:val="00167745"/>
    <w:rsid w:val="00170698"/>
    <w:rsid w:val="00172C89"/>
    <w:rsid w:val="0017790F"/>
    <w:rsid w:val="00177A2E"/>
    <w:rsid w:val="00182355"/>
    <w:rsid w:val="00183133"/>
    <w:rsid w:val="00183B2F"/>
    <w:rsid w:val="001846EA"/>
    <w:rsid w:val="00184AAB"/>
    <w:rsid w:val="00190E70"/>
    <w:rsid w:val="00190EC3"/>
    <w:rsid w:val="001916F9"/>
    <w:rsid w:val="001930F2"/>
    <w:rsid w:val="00193FFC"/>
    <w:rsid w:val="00196169"/>
    <w:rsid w:val="001A0EF3"/>
    <w:rsid w:val="001A2E22"/>
    <w:rsid w:val="001A3215"/>
    <w:rsid w:val="001A3314"/>
    <w:rsid w:val="001A3856"/>
    <w:rsid w:val="001A4C63"/>
    <w:rsid w:val="001A54E1"/>
    <w:rsid w:val="001A77F1"/>
    <w:rsid w:val="001A799E"/>
    <w:rsid w:val="001B1940"/>
    <w:rsid w:val="001B2775"/>
    <w:rsid w:val="001B53D0"/>
    <w:rsid w:val="001B6F34"/>
    <w:rsid w:val="001B7137"/>
    <w:rsid w:val="001C2196"/>
    <w:rsid w:val="001C286A"/>
    <w:rsid w:val="001C2B6D"/>
    <w:rsid w:val="001C5E77"/>
    <w:rsid w:val="001D0042"/>
    <w:rsid w:val="001D0A5F"/>
    <w:rsid w:val="001D1785"/>
    <w:rsid w:val="001D3383"/>
    <w:rsid w:val="001D3394"/>
    <w:rsid w:val="001D3D09"/>
    <w:rsid w:val="001D6177"/>
    <w:rsid w:val="001D62BF"/>
    <w:rsid w:val="001D6A35"/>
    <w:rsid w:val="001D7118"/>
    <w:rsid w:val="001D7D36"/>
    <w:rsid w:val="001D7EB7"/>
    <w:rsid w:val="001E00F5"/>
    <w:rsid w:val="001E1857"/>
    <w:rsid w:val="001E1A32"/>
    <w:rsid w:val="001E2865"/>
    <w:rsid w:val="001E54F8"/>
    <w:rsid w:val="001E6AE1"/>
    <w:rsid w:val="001E6E30"/>
    <w:rsid w:val="001E7C70"/>
    <w:rsid w:val="001F0A04"/>
    <w:rsid w:val="001F109B"/>
    <w:rsid w:val="001F2269"/>
    <w:rsid w:val="001F2776"/>
    <w:rsid w:val="001F2A88"/>
    <w:rsid w:val="001F4FB6"/>
    <w:rsid w:val="001F562B"/>
    <w:rsid w:val="001F5756"/>
    <w:rsid w:val="001F632C"/>
    <w:rsid w:val="001F6CEC"/>
    <w:rsid w:val="00200BE7"/>
    <w:rsid w:val="00201034"/>
    <w:rsid w:val="0020150E"/>
    <w:rsid w:val="00201FFA"/>
    <w:rsid w:val="00202924"/>
    <w:rsid w:val="00202E2E"/>
    <w:rsid w:val="002030FF"/>
    <w:rsid w:val="0020388F"/>
    <w:rsid w:val="00204F82"/>
    <w:rsid w:val="00211BC4"/>
    <w:rsid w:val="00212CC0"/>
    <w:rsid w:val="00212D7B"/>
    <w:rsid w:val="0021336A"/>
    <w:rsid w:val="00214018"/>
    <w:rsid w:val="00214E22"/>
    <w:rsid w:val="0021505B"/>
    <w:rsid w:val="002170E5"/>
    <w:rsid w:val="00220D32"/>
    <w:rsid w:val="00221B37"/>
    <w:rsid w:val="00222986"/>
    <w:rsid w:val="002243A2"/>
    <w:rsid w:val="0022444D"/>
    <w:rsid w:val="00224975"/>
    <w:rsid w:val="00224ED5"/>
    <w:rsid w:val="00225149"/>
    <w:rsid w:val="00225ABE"/>
    <w:rsid w:val="0022601B"/>
    <w:rsid w:val="002264AD"/>
    <w:rsid w:val="00227959"/>
    <w:rsid w:val="00227BC9"/>
    <w:rsid w:val="00230162"/>
    <w:rsid w:val="00230FB0"/>
    <w:rsid w:val="002335E3"/>
    <w:rsid w:val="002336BD"/>
    <w:rsid w:val="00233EC1"/>
    <w:rsid w:val="00235280"/>
    <w:rsid w:val="002355AE"/>
    <w:rsid w:val="002404D9"/>
    <w:rsid w:val="00241BE2"/>
    <w:rsid w:val="002439E3"/>
    <w:rsid w:val="00243D4B"/>
    <w:rsid w:val="002453C7"/>
    <w:rsid w:val="0024703F"/>
    <w:rsid w:val="00247947"/>
    <w:rsid w:val="002508F7"/>
    <w:rsid w:val="0025106A"/>
    <w:rsid w:val="00251C08"/>
    <w:rsid w:val="0025222A"/>
    <w:rsid w:val="00252930"/>
    <w:rsid w:val="0025334A"/>
    <w:rsid w:val="002540A0"/>
    <w:rsid w:val="00255266"/>
    <w:rsid w:val="002557A3"/>
    <w:rsid w:val="0025590B"/>
    <w:rsid w:val="002601CC"/>
    <w:rsid w:val="002612B3"/>
    <w:rsid w:val="0026335F"/>
    <w:rsid w:val="00263396"/>
    <w:rsid w:val="00264222"/>
    <w:rsid w:val="00265EFF"/>
    <w:rsid w:val="00266430"/>
    <w:rsid w:val="002667EF"/>
    <w:rsid w:val="0027043D"/>
    <w:rsid w:val="00270F8E"/>
    <w:rsid w:val="00270F93"/>
    <w:rsid w:val="00271B48"/>
    <w:rsid w:val="002730D7"/>
    <w:rsid w:val="00274167"/>
    <w:rsid w:val="00274B5C"/>
    <w:rsid w:val="00274C62"/>
    <w:rsid w:val="00275617"/>
    <w:rsid w:val="0027590E"/>
    <w:rsid w:val="002763FE"/>
    <w:rsid w:val="00276A2F"/>
    <w:rsid w:val="00277830"/>
    <w:rsid w:val="00277BCA"/>
    <w:rsid w:val="00280456"/>
    <w:rsid w:val="002813B4"/>
    <w:rsid w:val="0028557E"/>
    <w:rsid w:val="0028656F"/>
    <w:rsid w:val="00286CC3"/>
    <w:rsid w:val="00286CDD"/>
    <w:rsid w:val="00287F0C"/>
    <w:rsid w:val="002914B5"/>
    <w:rsid w:val="002919EB"/>
    <w:rsid w:val="00295046"/>
    <w:rsid w:val="00295A77"/>
    <w:rsid w:val="00296349"/>
    <w:rsid w:val="0029749F"/>
    <w:rsid w:val="002977DA"/>
    <w:rsid w:val="002A1362"/>
    <w:rsid w:val="002A3B59"/>
    <w:rsid w:val="002A4CDE"/>
    <w:rsid w:val="002A6C1F"/>
    <w:rsid w:val="002A73CC"/>
    <w:rsid w:val="002A7641"/>
    <w:rsid w:val="002A76D9"/>
    <w:rsid w:val="002B2239"/>
    <w:rsid w:val="002B3BBF"/>
    <w:rsid w:val="002B5BC0"/>
    <w:rsid w:val="002B68BE"/>
    <w:rsid w:val="002B6DB3"/>
    <w:rsid w:val="002C130C"/>
    <w:rsid w:val="002C20E2"/>
    <w:rsid w:val="002C2972"/>
    <w:rsid w:val="002C4344"/>
    <w:rsid w:val="002C55E4"/>
    <w:rsid w:val="002C79A8"/>
    <w:rsid w:val="002C7B7D"/>
    <w:rsid w:val="002D1EEB"/>
    <w:rsid w:val="002D264C"/>
    <w:rsid w:val="002D31C1"/>
    <w:rsid w:val="002D3902"/>
    <w:rsid w:val="002D5FB2"/>
    <w:rsid w:val="002D670D"/>
    <w:rsid w:val="002E029B"/>
    <w:rsid w:val="002E2326"/>
    <w:rsid w:val="002E3F39"/>
    <w:rsid w:val="002E6CFA"/>
    <w:rsid w:val="002F0EAB"/>
    <w:rsid w:val="002F1412"/>
    <w:rsid w:val="002F1739"/>
    <w:rsid w:val="002F30B1"/>
    <w:rsid w:val="002F4DDB"/>
    <w:rsid w:val="002F590C"/>
    <w:rsid w:val="002F5CC1"/>
    <w:rsid w:val="002F6C66"/>
    <w:rsid w:val="00300846"/>
    <w:rsid w:val="00300B92"/>
    <w:rsid w:val="00301576"/>
    <w:rsid w:val="00301DCE"/>
    <w:rsid w:val="00302834"/>
    <w:rsid w:val="00302D34"/>
    <w:rsid w:val="003035C3"/>
    <w:rsid w:val="00304957"/>
    <w:rsid w:val="003049B0"/>
    <w:rsid w:val="00306E5F"/>
    <w:rsid w:val="00307388"/>
    <w:rsid w:val="00312A17"/>
    <w:rsid w:val="00313C1D"/>
    <w:rsid w:val="00314B28"/>
    <w:rsid w:val="00315B51"/>
    <w:rsid w:val="00315E79"/>
    <w:rsid w:val="00316E20"/>
    <w:rsid w:val="003225CC"/>
    <w:rsid w:val="00322765"/>
    <w:rsid w:val="00324846"/>
    <w:rsid w:val="00324E70"/>
    <w:rsid w:val="003253FB"/>
    <w:rsid w:val="00326E1D"/>
    <w:rsid w:val="00327A11"/>
    <w:rsid w:val="00330637"/>
    <w:rsid w:val="00330F51"/>
    <w:rsid w:val="00332FE5"/>
    <w:rsid w:val="00334312"/>
    <w:rsid w:val="00334623"/>
    <w:rsid w:val="00335558"/>
    <w:rsid w:val="00335620"/>
    <w:rsid w:val="00340357"/>
    <w:rsid w:val="003409B7"/>
    <w:rsid w:val="00341DEE"/>
    <w:rsid w:val="00342349"/>
    <w:rsid w:val="0034239D"/>
    <w:rsid w:val="00346BD6"/>
    <w:rsid w:val="003470DE"/>
    <w:rsid w:val="0034741C"/>
    <w:rsid w:val="0035003C"/>
    <w:rsid w:val="003511DA"/>
    <w:rsid w:val="00351DF7"/>
    <w:rsid w:val="0035288A"/>
    <w:rsid w:val="003554BE"/>
    <w:rsid w:val="00356880"/>
    <w:rsid w:val="00360C94"/>
    <w:rsid w:val="0036155B"/>
    <w:rsid w:val="00361AED"/>
    <w:rsid w:val="00361F64"/>
    <w:rsid w:val="0036204D"/>
    <w:rsid w:val="00362C89"/>
    <w:rsid w:val="0036652A"/>
    <w:rsid w:val="00366B2E"/>
    <w:rsid w:val="00367BDF"/>
    <w:rsid w:val="0037017C"/>
    <w:rsid w:val="00370832"/>
    <w:rsid w:val="00370F07"/>
    <w:rsid w:val="00371DA9"/>
    <w:rsid w:val="00372184"/>
    <w:rsid w:val="00372A1A"/>
    <w:rsid w:val="00373A0C"/>
    <w:rsid w:val="00376ACB"/>
    <w:rsid w:val="00377FB4"/>
    <w:rsid w:val="003800AE"/>
    <w:rsid w:val="003808CB"/>
    <w:rsid w:val="003827EA"/>
    <w:rsid w:val="00383FA2"/>
    <w:rsid w:val="003846AA"/>
    <w:rsid w:val="00384D96"/>
    <w:rsid w:val="00384E45"/>
    <w:rsid w:val="00385CE7"/>
    <w:rsid w:val="0038662B"/>
    <w:rsid w:val="0038666C"/>
    <w:rsid w:val="00390769"/>
    <w:rsid w:val="00391128"/>
    <w:rsid w:val="00391EEF"/>
    <w:rsid w:val="003920E0"/>
    <w:rsid w:val="00393607"/>
    <w:rsid w:val="0039363B"/>
    <w:rsid w:val="0039611E"/>
    <w:rsid w:val="00396388"/>
    <w:rsid w:val="003B0E04"/>
    <w:rsid w:val="003B40B0"/>
    <w:rsid w:val="003B79A5"/>
    <w:rsid w:val="003C17E2"/>
    <w:rsid w:val="003C1A28"/>
    <w:rsid w:val="003C2BD6"/>
    <w:rsid w:val="003C2E45"/>
    <w:rsid w:val="003C3016"/>
    <w:rsid w:val="003C36DE"/>
    <w:rsid w:val="003C3BF2"/>
    <w:rsid w:val="003C420D"/>
    <w:rsid w:val="003C4B76"/>
    <w:rsid w:val="003C5D3D"/>
    <w:rsid w:val="003C6156"/>
    <w:rsid w:val="003C7D02"/>
    <w:rsid w:val="003C7E65"/>
    <w:rsid w:val="003D13C9"/>
    <w:rsid w:val="003D2B7C"/>
    <w:rsid w:val="003D4A09"/>
    <w:rsid w:val="003D631E"/>
    <w:rsid w:val="003D71C0"/>
    <w:rsid w:val="003E06A7"/>
    <w:rsid w:val="003E3AA4"/>
    <w:rsid w:val="003E4A9C"/>
    <w:rsid w:val="003E6B4C"/>
    <w:rsid w:val="003E6B78"/>
    <w:rsid w:val="003E6D27"/>
    <w:rsid w:val="003F154C"/>
    <w:rsid w:val="003F50B3"/>
    <w:rsid w:val="0040187C"/>
    <w:rsid w:val="00401D84"/>
    <w:rsid w:val="0040211D"/>
    <w:rsid w:val="00403F7B"/>
    <w:rsid w:val="00404070"/>
    <w:rsid w:val="00405BE0"/>
    <w:rsid w:val="0040659B"/>
    <w:rsid w:val="00406F04"/>
    <w:rsid w:val="00410A9F"/>
    <w:rsid w:val="004111DC"/>
    <w:rsid w:val="0041242C"/>
    <w:rsid w:val="00414FD5"/>
    <w:rsid w:val="00415C4D"/>
    <w:rsid w:val="00417043"/>
    <w:rsid w:val="0042007E"/>
    <w:rsid w:val="004200E4"/>
    <w:rsid w:val="00422B63"/>
    <w:rsid w:val="00425358"/>
    <w:rsid w:val="0042603A"/>
    <w:rsid w:val="004261B9"/>
    <w:rsid w:val="00426D0F"/>
    <w:rsid w:val="00427699"/>
    <w:rsid w:val="0042781C"/>
    <w:rsid w:val="004303A1"/>
    <w:rsid w:val="00431380"/>
    <w:rsid w:val="004320D8"/>
    <w:rsid w:val="00434973"/>
    <w:rsid w:val="00435D2E"/>
    <w:rsid w:val="004363F6"/>
    <w:rsid w:val="00437298"/>
    <w:rsid w:val="00440214"/>
    <w:rsid w:val="00440255"/>
    <w:rsid w:val="00446452"/>
    <w:rsid w:val="004504F3"/>
    <w:rsid w:val="00450C4B"/>
    <w:rsid w:val="00452D24"/>
    <w:rsid w:val="004542A6"/>
    <w:rsid w:val="00456CE9"/>
    <w:rsid w:val="00457A90"/>
    <w:rsid w:val="00457AB6"/>
    <w:rsid w:val="00460D78"/>
    <w:rsid w:val="0046114C"/>
    <w:rsid w:val="00461D39"/>
    <w:rsid w:val="00463198"/>
    <w:rsid w:val="00463600"/>
    <w:rsid w:val="00463FD2"/>
    <w:rsid w:val="004652C0"/>
    <w:rsid w:val="00466A8F"/>
    <w:rsid w:val="00474527"/>
    <w:rsid w:val="00474812"/>
    <w:rsid w:val="00475447"/>
    <w:rsid w:val="004758E1"/>
    <w:rsid w:val="00477359"/>
    <w:rsid w:val="00477953"/>
    <w:rsid w:val="0048035F"/>
    <w:rsid w:val="004807E0"/>
    <w:rsid w:val="00481DB8"/>
    <w:rsid w:val="004828C1"/>
    <w:rsid w:val="00483724"/>
    <w:rsid w:val="00486169"/>
    <w:rsid w:val="00490BFC"/>
    <w:rsid w:val="00490E98"/>
    <w:rsid w:val="00490F8B"/>
    <w:rsid w:val="004926B3"/>
    <w:rsid w:val="004930EA"/>
    <w:rsid w:val="004938AA"/>
    <w:rsid w:val="00495EAF"/>
    <w:rsid w:val="004962D5"/>
    <w:rsid w:val="004971A7"/>
    <w:rsid w:val="004A0E5B"/>
    <w:rsid w:val="004A19D8"/>
    <w:rsid w:val="004A27F5"/>
    <w:rsid w:val="004A2AB0"/>
    <w:rsid w:val="004A55CC"/>
    <w:rsid w:val="004A57E0"/>
    <w:rsid w:val="004A596B"/>
    <w:rsid w:val="004A7066"/>
    <w:rsid w:val="004B0F4D"/>
    <w:rsid w:val="004B11A1"/>
    <w:rsid w:val="004B1884"/>
    <w:rsid w:val="004C0739"/>
    <w:rsid w:val="004C0B17"/>
    <w:rsid w:val="004C0EBF"/>
    <w:rsid w:val="004C1027"/>
    <w:rsid w:val="004C1DC5"/>
    <w:rsid w:val="004C2791"/>
    <w:rsid w:val="004C2A21"/>
    <w:rsid w:val="004C3714"/>
    <w:rsid w:val="004C469D"/>
    <w:rsid w:val="004C4CDA"/>
    <w:rsid w:val="004C5AFF"/>
    <w:rsid w:val="004C5E22"/>
    <w:rsid w:val="004C61B2"/>
    <w:rsid w:val="004C62C9"/>
    <w:rsid w:val="004C741B"/>
    <w:rsid w:val="004D134F"/>
    <w:rsid w:val="004D1D1B"/>
    <w:rsid w:val="004D1F9B"/>
    <w:rsid w:val="004D2AC7"/>
    <w:rsid w:val="004D2D96"/>
    <w:rsid w:val="004D5E2B"/>
    <w:rsid w:val="004D724C"/>
    <w:rsid w:val="004D7A67"/>
    <w:rsid w:val="004E04E2"/>
    <w:rsid w:val="004E051C"/>
    <w:rsid w:val="004E1AD2"/>
    <w:rsid w:val="004E2AF0"/>
    <w:rsid w:val="004E360F"/>
    <w:rsid w:val="004E3A61"/>
    <w:rsid w:val="004E4685"/>
    <w:rsid w:val="004E49ED"/>
    <w:rsid w:val="004F3B56"/>
    <w:rsid w:val="004F4FBC"/>
    <w:rsid w:val="004F60E5"/>
    <w:rsid w:val="00500D53"/>
    <w:rsid w:val="00500ECE"/>
    <w:rsid w:val="00501DFF"/>
    <w:rsid w:val="005039F3"/>
    <w:rsid w:val="00505649"/>
    <w:rsid w:val="005056B6"/>
    <w:rsid w:val="00505EC6"/>
    <w:rsid w:val="00506648"/>
    <w:rsid w:val="00506A62"/>
    <w:rsid w:val="0051079E"/>
    <w:rsid w:val="00513B1A"/>
    <w:rsid w:val="005154EC"/>
    <w:rsid w:val="005155CA"/>
    <w:rsid w:val="00515C58"/>
    <w:rsid w:val="00516736"/>
    <w:rsid w:val="00516B8D"/>
    <w:rsid w:val="00517705"/>
    <w:rsid w:val="00517B4F"/>
    <w:rsid w:val="00521D37"/>
    <w:rsid w:val="00524385"/>
    <w:rsid w:val="00524706"/>
    <w:rsid w:val="00524D8A"/>
    <w:rsid w:val="0052534B"/>
    <w:rsid w:val="005254E4"/>
    <w:rsid w:val="00525A64"/>
    <w:rsid w:val="00525D53"/>
    <w:rsid w:val="00526DE7"/>
    <w:rsid w:val="00527959"/>
    <w:rsid w:val="005302E5"/>
    <w:rsid w:val="00530AF2"/>
    <w:rsid w:val="005342FE"/>
    <w:rsid w:val="00534E0F"/>
    <w:rsid w:val="0053507F"/>
    <w:rsid w:val="005352B3"/>
    <w:rsid w:val="005363A9"/>
    <w:rsid w:val="005366B1"/>
    <w:rsid w:val="005367C6"/>
    <w:rsid w:val="00536BE7"/>
    <w:rsid w:val="00541272"/>
    <w:rsid w:val="00541574"/>
    <w:rsid w:val="00541853"/>
    <w:rsid w:val="005425A7"/>
    <w:rsid w:val="00543611"/>
    <w:rsid w:val="00543F8A"/>
    <w:rsid w:val="0054476A"/>
    <w:rsid w:val="00545614"/>
    <w:rsid w:val="005457A5"/>
    <w:rsid w:val="00545ADC"/>
    <w:rsid w:val="005468D6"/>
    <w:rsid w:val="005479A7"/>
    <w:rsid w:val="00547C53"/>
    <w:rsid w:val="005519F0"/>
    <w:rsid w:val="005532DA"/>
    <w:rsid w:val="00554BBC"/>
    <w:rsid w:val="00554C7E"/>
    <w:rsid w:val="00554E3C"/>
    <w:rsid w:val="00555935"/>
    <w:rsid w:val="005576E8"/>
    <w:rsid w:val="0056124C"/>
    <w:rsid w:val="00561884"/>
    <w:rsid w:val="0056271C"/>
    <w:rsid w:val="00563021"/>
    <w:rsid w:val="005641D4"/>
    <w:rsid w:val="00567D55"/>
    <w:rsid w:val="0057053D"/>
    <w:rsid w:val="00572057"/>
    <w:rsid w:val="005735FA"/>
    <w:rsid w:val="00575B83"/>
    <w:rsid w:val="005760B2"/>
    <w:rsid w:val="00584C5C"/>
    <w:rsid w:val="0058515C"/>
    <w:rsid w:val="00585937"/>
    <w:rsid w:val="00585F3A"/>
    <w:rsid w:val="00587156"/>
    <w:rsid w:val="005879D0"/>
    <w:rsid w:val="0059245A"/>
    <w:rsid w:val="005929F6"/>
    <w:rsid w:val="0059311A"/>
    <w:rsid w:val="005942CF"/>
    <w:rsid w:val="0059431E"/>
    <w:rsid w:val="0059518A"/>
    <w:rsid w:val="00595554"/>
    <w:rsid w:val="005A2B9D"/>
    <w:rsid w:val="005A4965"/>
    <w:rsid w:val="005A5F03"/>
    <w:rsid w:val="005A7346"/>
    <w:rsid w:val="005A75BE"/>
    <w:rsid w:val="005B01DC"/>
    <w:rsid w:val="005B1C44"/>
    <w:rsid w:val="005B357B"/>
    <w:rsid w:val="005B4407"/>
    <w:rsid w:val="005B4D9A"/>
    <w:rsid w:val="005B5262"/>
    <w:rsid w:val="005B53EA"/>
    <w:rsid w:val="005B6C7F"/>
    <w:rsid w:val="005B714F"/>
    <w:rsid w:val="005C059D"/>
    <w:rsid w:val="005C1128"/>
    <w:rsid w:val="005C365F"/>
    <w:rsid w:val="005C41CC"/>
    <w:rsid w:val="005C6A0C"/>
    <w:rsid w:val="005D00CF"/>
    <w:rsid w:val="005D1A78"/>
    <w:rsid w:val="005D2409"/>
    <w:rsid w:val="005D2486"/>
    <w:rsid w:val="005E3E4D"/>
    <w:rsid w:val="005E42D2"/>
    <w:rsid w:val="005E5458"/>
    <w:rsid w:val="005E56F7"/>
    <w:rsid w:val="005E598B"/>
    <w:rsid w:val="005E7DA0"/>
    <w:rsid w:val="005F038C"/>
    <w:rsid w:val="005F0AB0"/>
    <w:rsid w:val="005F0BD5"/>
    <w:rsid w:val="005F18B3"/>
    <w:rsid w:val="005F1E29"/>
    <w:rsid w:val="005F2024"/>
    <w:rsid w:val="005F320B"/>
    <w:rsid w:val="005F6600"/>
    <w:rsid w:val="005F7A83"/>
    <w:rsid w:val="005F7AAD"/>
    <w:rsid w:val="006001F5"/>
    <w:rsid w:val="00600D51"/>
    <w:rsid w:val="00601817"/>
    <w:rsid w:val="00602503"/>
    <w:rsid w:val="0060285D"/>
    <w:rsid w:val="00602E69"/>
    <w:rsid w:val="006038E9"/>
    <w:rsid w:val="00604329"/>
    <w:rsid w:val="006063E4"/>
    <w:rsid w:val="0060735E"/>
    <w:rsid w:val="0061106B"/>
    <w:rsid w:val="00611205"/>
    <w:rsid w:val="00611D71"/>
    <w:rsid w:val="00612A81"/>
    <w:rsid w:val="00612C06"/>
    <w:rsid w:val="00613A46"/>
    <w:rsid w:val="00614735"/>
    <w:rsid w:val="006151C0"/>
    <w:rsid w:val="0061786B"/>
    <w:rsid w:val="00620724"/>
    <w:rsid w:val="006226DC"/>
    <w:rsid w:val="00623697"/>
    <w:rsid w:val="00623D09"/>
    <w:rsid w:val="006302EA"/>
    <w:rsid w:val="00630610"/>
    <w:rsid w:val="00631E51"/>
    <w:rsid w:val="006330BD"/>
    <w:rsid w:val="00633D02"/>
    <w:rsid w:val="006354F3"/>
    <w:rsid w:val="00635908"/>
    <w:rsid w:val="006410FE"/>
    <w:rsid w:val="00643182"/>
    <w:rsid w:val="00643F11"/>
    <w:rsid w:val="006458FE"/>
    <w:rsid w:val="00647D95"/>
    <w:rsid w:val="00650960"/>
    <w:rsid w:val="00653874"/>
    <w:rsid w:val="00654ECE"/>
    <w:rsid w:val="00657DF4"/>
    <w:rsid w:val="006602BB"/>
    <w:rsid w:val="00660917"/>
    <w:rsid w:val="00660E58"/>
    <w:rsid w:val="00661925"/>
    <w:rsid w:val="00662110"/>
    <w:rsid w:val="00662841"/>
    <w:rsid w:val="006629F7"/>
    <w:rsid w:val="00662A20"/>
    <w:rsid w:val="006630DC"/>
    <w:rsid w:val="006649C7"/>
    <w:rsid w:val="00664FF2"/>
    <w:rsid w:val="00665450"/>
    <w:rsid w:val="006705F9"/>
    <w:rsid w:val="0067074D"/>
    <w:rsid w:val="00670DDE"/>
    <w:rsid w:val="00671DF1"/>
    <w:rsid w:val="0067358A"/>
    <w:rsid w:val="00674C53"/>
    <w:rsid w:val="0067569A"/>
    <w:rsid w:val="006762D3"/>
    <w:rsid w:val="0067660F"/>
    <w:rsid w:val="00681765"/>
    <w:rsid w:val="006839B3"/>
    <w:rsid w:val="0068459F"/>
    <w:rsid w:val="00686A6F"/>
    <w:rsid w:val="00687D3F"/>
    <w:rsid w:val="00690819"/>
    <w:rsid w:val="00691B0A"/>
    <w:rsid w:val="00691DB2"/>
    <w:rsid w:val="00693DC5"/>
    <w:rsid w:val="006976EE"/>
    <w:rsid w:val="00697DF1"/>
    <w:rsid w:val="006A1871"/>
    <w:rsid w:val="006A2F19"/>
    <w:rsid w:val="006A4704"/>
    <w:rsid w:val="006A67B8"/>
    <w:rsid w:val="006A74B9"/>
    <w:rsid w:val="006A77CE"/>
    <w:rsid w:val="006B0020"/>
    <w:rsid w:val="006B267F"/>
    <w:rsid w:val="006B3EC7"/>
    <w:rsid w:val="006B5504"/>
    <w:rsid w:val="006B63E6"/>
    <w:rsid w:val="006B6669"/>
    <w:rsid w:val="006C20A6"/>
    <w:rsid w:val="006C2D46"/>
    <w:rsid w:val="006C2D67"/>
    <w:rsid w:val="006C335A"/>
    <w:rsid w:val="006C358C"/>
    <w:rsid w:val="006C3692"/>
    <w:rsid w:val="006C3DA1"/>
    <w:rsid w:val="006C3FB6"/>
    <w:rsid w:val="006C5527"/>
    <w:rsid w:val="006C5AB1"/>
    <w:rsid w:val="006C5F51"/>
    <w:rsid w:val="006C7904"/>
    <w:rsid w:val="006D144A"/>
    <w:rsid w:val="006D1855"/>
    <w:rsid w:val="006D255D"/>
    <w:rsid w:val="006D4335"/>
    <w:rsid w:val="006D4E04"/>
    <w:rsid w:val="006D7A6B"/>
    <w:rsid w:val="006E0409"/>
    <w:rsid w:val="006E5ACA"/>
    <w:rsid w:val="006F076E"/>
    <w:rsid w:val="006F123E"/>
    <w:rsid w:val="006F210A"/>
    <w:rsid w:val="006F2ED9"/>
    <w:rsid w:val="006F38A6"/>
    <w:rsid w:val="006F60A4"/>
    <w:rsid w:val="006F678A"/>
    <w:rsid w:val="006F6A08"/>
    <w:rsid w:val="006F7DAB"/>
    <w:rsid w:val="007009FD"/>
    <w:rsid w:val="00701422"/>
    <w:rsid w:val="00701FF1"/>
    <w:rsid w:val="00702370"/>
    <w:rsid w:val="00702393"/>
    <w:rsid w:val="00702814"/>
    <w:rsid w:val="00703AD2"/>
    <w:rsid w:val="00703F5E"/>
    <w:rsid w:val="00704C62"/>
    <w:rsid w:val="00704DAD"/>
    <w:rsid w:val="007069FD"/>
    <w:rsid w:val="00706A26"/>
    <w:rsid w:val="00706BDE"/>
    <w:rsid w:val="00706F85"/>
    <w:rsid w:val="0071142B"/>
    <w:rsid w:val="00711952"/>
    <w:rsid w:val="00712711"/>
    <w:rsid w:val="007153A3"/>
    <w:rsid w:val="007166AB"/>
    <w:rsid w:val="00716B29"/>
    <w:rsid w:val="00717BE0"/>
    <w:rsid w:val="0072080E"/>
    <w:rsid w:val="00720D46"/>
    <w:rsid w:val="00721A06"/>
    <w:rsid w:val="007229CA"/>
    <w:rsid w:val="00723C12"/>
    <w:rsid w:val="007251C1"/>
    <w:rsid w:val="00726899"/>
    <w:rsid w:val="007311D4"/>
    <w:rsid w:val="00732F7B"/>
    <w:rsid w:val="0073435A"/>
    <w:rsid w:val="00734B7F"/>
    <w:rsid w:val="00734BF3"/>
    <w:rsid w:val="00734FA3"/>
    <w:rsid w:val="00735117"/>
    <w:rsid w:val="00735BA3"/>
    <w:rsid w:val="00736213"/>
    <w:rsid w:val="007372B1"/>
    <w:rsid w:val="00741A5B"/>
    <w:rsid w:val="00741FC1"/>
    <w:rsid w:val="007429E4"/>
    <w:rsid w:val="007439CB"/>
    <w:rsid w:val="00743A69"/>
    <w:rsid w:val="0074405D"/>
    <w:rsid w:val="007450C8"/>
    <w:rsid w:val="007500F8"/>
    <w:rsid w:val="007546C9"/>
    <w:rsid w:val="00754CAA"/>
    <w:rsid w:val="00756CB3"/>
    <w:rsid w:val="007571D2"/>
    <w:rsid w:val="00757E8B"/>
    <w:rsid w:val="00760566"/>
    <w:rsid w:val="007605BF"/>
    <w:rsid w:val="007647A4"/>
    <w:rsid w:val="00765480"/>
    <w:rsid w:val="00765818"/>
    <w:rsid w:val="00766553"/>
    <w:rsid w:val="00767985"/>
    <w:rsid w:val="007720F0"/>
    <w:rsid w:val="00773DAE"/>
    <w:rsid w:val="00777AA9"/>
    <w:rsid w:val="00780612"/>
    <w:rsid w:val="007808F5"/>
    <w:rsid w:val="0078528A"/>
    <w:rsid w:val="00785CBF"/>
    <w:rsid w:val="00785F7E"/>
    <w:rsid w:val="00787700"/>
    <w:rsid w:val="0079083E"/>
    <w:rsid w:val="00790E64"/>
    <w:rsid w:val="0079150C"/>
    <w:rsid w:val="007941DF"/>
    <w:rsid w:val="0079426B"/>
    <w:rsid w:val="00795135"/>
    <w:rsid w:val="0079768C"/>
    <w:rsid w:val="007A0B2B"/>
    <w:rsid w:val="007A263B"/>
    <w:rsid w:val="007A4B4B"/>
    <w:rsid w:val="007A67AD"/>
    <w:rsid w:val="007A7C69"/>
    <w:rsid w:val="007B00CA"/>
    <w:rsid w:val="007B01CA"/>
    <w:rsid w:val="007B1C39"/>
    <w:rsid w:val="007B278D"/>
    <w:rsid w:val="007B3167"/>
    <w:rsid w:val="007B4454"/>
    <w:rsid w:val="007B6929"/>
    <w:rsid w:val="007C1E28"/>
    <w:rsid w:val="007C77B6"/>
    <w:rsid w:val="007D18CA"/>
    <w:rsid w:val="007D260F"/>
    <w:rsid w:val="007D549F"/>
    <w:rsid w:val="007D64F2"/>
    <w:rsid w:val="007E36C9"/>
    <w:rsid w:val="007E3AD9"/>
    <w:rsid w:val="007E3CA9"/>
    <w:rsid w:val="007E6174"/>
    <w:rsid w:val="007E6EE4"/>
    <w:rsid w:val="007E7E4A"/>
    <w:rsid w:val="007F08D3"/>
    <w:rsid w:val="007F1C67"/>
    <w:rsid w:val="007F1E68"/>
    <w:rsid w:val="007F233B"/>
    <w:rsid w:val="007F28FF"/>
    <w:rsid w:val="007F2F06"/>
    <w:rsid w:val="007F3AE7"/>
    <w:rsid w:val="007F4401"/>
    <w:rsid w:val="007F56AF"/>
    <w:rsid w:val="007F5CF5"/>
    <w:rsid w:val="007F61F9"/>
    <w:rsid w:val="007F6CC4"/>
    <w:rsid w:val="007F7288"/>
    <w:rsid w:val="007F72D5"/>
    <w:rsid w:val="008002DC"/>
    <w:rsid w:val="00800334"/>
    <w:rsid w:val="00800B1E"/>
    <w:rsid w:val="00800F25"/>
    <w:rsid w:val="00801C8A"/>
    <w:rsid w:val="00804273"/>
    <w:rsid w:val="00804333"/>
    <w:rsid w:val="00804AB1"/>
    <w:rsid w:val="008056AD"/>
    <w:rsid w:val="00807912"/>
    <w:rsid w:val="00810B13"/>
    <w:rsid w:val="00811247"/>
    <w:rsid w:val="00811BF5"/>
    <w:rsid w:val="00812729"/>
    <w:rsid w:val="0081372F"/>
    <w:rsid w:val="008145C1"/>
    <w:rsid w:val="00814FC3"/>
    <w:rsid w:val="0081598A"/>
    <w:rsid w:val="00816AD9"/>
    <w:rsid w:val="0082025A"/>
    <w:rsid w:val="00820E0C"/>
    <w:rsid w:val="0082111E"/>
    <w:rsid w:val="00821356"/>
    <w:rsid w:val="008218C4"/>
    <w:rsid w:val="00822ECC"/>
    <w:rsid w:val="00823003"/>
    <w:rsid w:val="00824392"/>
    <w:rsid w:val="008245D0"/>
    <w:rsid w:val="00824B93"/>
    <w:rsid w:val="008270EF"/>
    <w:rsid w:val="0083020D"/>
    <w:rsid w:val="00831635"/>
    <w:rsid w:val="00831644"/>
    <w:rsid w:val="00832B04"/>
    <w:rsid w:val="008332C7"/>
    <w:rsid w:val="008350B5"/>
    <w:rsid w:val="00836046"/>
    <w:rsid w:val="00836C39"/>
    <w:rsid w:val="00837487"/>
    <w:rsid w:val="00842DF8"/>
    <w:rsid w:val="008437FB"/>
    <w:rsid w:val="00844748"/>
    <w:rsid w:val="008455AB"/>
    <w:rsid w:val="008469A5"/>
    <w:rsid w:val="008474F1"/>
    <w:rsid w:val="00850067"/>
    <w:rsid w:val="008515BD"/>
    <w:rsid w:val="00851B8E"/>
    <w:rsid w:val="0085249A"/>
    <w:rsid w:val="00856BFC"/>
    <w:rsid w:val="00860CBE"/>
    <w:rsid w:val="00861029"/>
    <w:rsid w:val="008618D6"/>
    <w:rsid w:val="00861A5C"/>
    <w:rsid w:val="00862B57"/>
    <w:rsid w:val="008649B6"/>
    <w:rsid w:val="008708D3"/>
    <w:rsid w:val="008716A2"/>
    <w:rsid w:val="00871A6A"/>
    <w:rsid w:val="00873C4E"/>
    <w:rsid w:val="0087655B"/>
    <w:rsid w:val="00876E72"/>
    <w:rsid w:val="00880014"/>
    <w:rsid w:val="008803FF"/>
    <w:rsid w:val="008839CD"/>
    <w:rsid w:val="0088436F"/>
    <w:rsid w:val="00884E2C"/>
    <w:rsid w:val="008852BD"/>
    <w:rsid w:val="00885949"/>
    <w:rsid w:val="00886F15"/>
    <w:rsid w:val="008907AB"/>
    <w:rsid w:val="00891824"/>
    <w:rsid w:val="00892FDC"/>
    <w:rsid w:val="00894240"/>
    <w:rsid w:val="00896612"/>
    <w:rsid w:val="008A0ABE"/>
    <w:rsid w:val="008A33B0"/>
    <w:rsid w:val="008A386E"/>
    <w:rsid w:val="008A3B35"/>
    <w:rsid w:val="008A3C9C"/>
    <w:rsid w:val="008A5B45"/>
    <w:rsid w:val="008B290D"/>
    <w:rsid w:val="008B32B2"/>
    <w:rsid w:val="008B491D"/>
    <w:rsid w:val="008B605D"/>
    <w:rsid w:val="008B6303"/>
    <w:rsid w:val="008B6CD1"/>
    <w:rsid w:val="008B78E3"/>
    <w:rsid w:val="008B7E54"/>
    <w:rsid w:val="008B7E58"/>
    <w:rsid w:val="008C13D2"/>
    <w:rsid w:val="008C372A"/>
    <w:rsid w:val="008D0D32"/>
    <w:rsid w:val="008D5783"/>
    <w:rsid w:val="008D5BC6"/>
    <w:rsid w:val="008D6D8C"/>
    <w:rsid w:val="008D7B6A"/>
    <w:rsid w:val="008E2787"/>
    <w:rsid w:val="008E712E"/>
    <w:rsid w:val="008F2051"/>
    <w:rsid w:val="008F33D3"/>
    <w:rsid w:val="008F341F"/>
    <w:rsid w:val="008F5F67"/>
    <w:rsid w:val="008F6DB5"/>
    <w:rsid w:val="009004AD"/>
    <w:rsid w:val="00901BE7"/>
    <w:rsid w:val="0090214E"/>
    <w:rsid w:val="009022C7"/>
    <w:rsid w:val="00902580"/>
    <w:rsid w:val="009033AA"/>
    <w:rsid w:val="00904744"/>
    <w:rsid w:val="00904751"/>
    <w:rsid w:val="00905608"/>
    <w:rsid w:val="009062D9"/>
    <w:rsid w:val="00906BA4"/>
    <w:rsid w:val="00906BEC"/>
    <w:rsid w:val="00910B4C"/>
    <w:rsid w:val="00913433"/>
    <w:rsid w:val="00913ADF"/>
    <w:rsid w:val="00917506"/>
    <w:rsid w:val="00921272"/>
    <w:rsid w:val="00922C00"/>
    <w:rsid w:val="0092376B"/>
    <w:rsid w:val="00924833"/>
    <w:rsid w:val="00925494"/>
    <w:rsid w:val="00926DD6"/>
    <w:rsid w:val="00930E54"/>
    <w:rsid w:val="00933482"/>
    <w:rsid w:val="0093439F"/>
    <w:rsid w:val="00935A83"/>
    <w:rsid w:val="0093613E"/>
    <w:rsid w:val="009374E0"/>
    <w:rsid w:val="0093794C"/>
    <w:rsid w:val="00937B9D"/>
    <w:rsid w:val="0094102B"/>
    <w:rsid w:val="00941CB7"/>
    <w:rsid w:val="00945764"/>
    <w:rsid w:val="00945B36"/>
    <w:rsid w:val="00947CAD"/>
    <w:rsid w:val="00950DE6"/>
    <w:rsid w:val="0095128E"/>
    <w:rsid w:val="009515E1"/>
    <w:rsid w:val="00951F62"/>
    <w:rsid w:val="00954E0B"/>
    <w:rsid w:val="009561C6"/>
    <w:rsid w:val="00956316"/>
    <w:rsid w:val="009614C6"/>
    <w:rsid w:val="00961AC4"/>
    <w:rsid w:val="00963088"/>
    <w:rsid w:val="00964BCF"/>
    <w:rsid w:val="00965E24"/>
    <w:rsid w:val="00966B89"/>
    <w:rsid w:val="009707E7"/>
    <w:rsid w:val="00970FB0"/>
    <w:rsid w:val="00970FE9"/>
    <w:rsid w:val="0097343E"/>
    <w:rsid w:val="00973749"/>
    <w:rsid w:val="00975FA6"/>
    <w:rsid w:val="0098050B"/>
    <w:rsid w:val="0098065F"/>
    <w:rsid w:val="0098209D"/>
    <w:rsid w:val="0098291D"/>
    <w:rsid w:val="0098442F"/>
    <w:rsid w:val="0098593B"/>
    <w:rsid w:val="00985E69"/>
    <w:rsid w:val="00985F8E"/>
    <w:rsid w:val="0098650A"/>
    <w:rsid w:val="00987127"/>
    <w:rsid w:val="009874E7"/>
    <w:rsid w:val="00992BDA"/>
    <w:rsid w:val="009936A9"/>
    <w:rsid w:val="00996437"/>
    <w:rsid w:val="00996663"/>
    <w:rsid w:val="00996C08"/>
    <w:rsid w:val="009A0583"/>
    <w:rsid w:val="009A1B66"/>
    <w:rsid w:val="009A3615"/>
    <w:rsid w:val="009A3946"/>
    <w:rsid w:val="009A723B"/>
    <w:rsid w:val="009B2A39"/>
    <w:rsid w:val="009B2F47"/>
    <w:rsid w:val="009B347D"/>
    <w:rsid w:val="009B34F1"/>
    <w:rsid w:val="009B374E"/>
    <w:rsid w:val="009B49FF"/>
    <w:rsid w:val="009B65CD"/>
    <w:rsid w:val="009B7411"/>
    <w:rsid w:val="009C20DE"/>
    <w:rsid w:val="009C24AE"/>
    <w:rsid w:val="009C3C7A"/>
    <w:rsid w:val="009C3CAC"/>
    <w:rsid w:val="009C4F51"/>
    <w:rsid w:val="009C578D"/>
    <w:rsid w:val="009C680B"/>
    <w:rsid w:val="009C6C67"/>
    <w:rsid w:val="009C6D7F"/>
    <w:rsid w:val="009C7549"/>
    <w:rsid w:val="009D0288"/>
    <w:rsid w:val="009D03D9"/>
    <w:rsid w:val="009D0B24"/>
    <w:rsid w:val="009D67F9"/>
    <w:rsid w:val="009D72A7"/>
    <w:rsid w:val="009D7930"/>
    <w:rsid w:val="009D7947"/>
    <w:rsid w:val="009E0976"/>
    <w:rsid w:val="009E1C57"/>
    <w:rsid w:val="009E2F08"/>
    <w:rsid w:val="009E31BA"/>
    <w:rsid w:val="009E4E59"/>
    <w:rsid w:val="009E51C7"/>
    <w:rsid w:val="009E5ACD"/>
    <w:rsid w:val="009E697B"/>
    <w:rsid w:val="009E7B76"/>
    <w:rsid w:val="009E7DFB"/>
    <w:rsid w:val="009F1390"/>
    <w:rsid w:val="009F20ED"/>
    <w:rsid w:val="009F25FC"/>
    <w:rsid w:val="009F4FAB"/>
    <w:rsid w:val="009F56E4"/>
    <w:rsid w:val="009F7E99"/>
    <w:rsid w:val="009F7FCA"/>
    <w:rsid w:val="00A007A3"/>
    <w:rsid w:val="00A014BB"/>
    <w:rsid w:val="00A01C17"/>
    <w:rsid w:val="00A028C2"/>
    <w:rsid w:val="00A029E5"/>
    <w:rsid w:val="00A03615"/>
    <w:rsid w:val="00A03FF6"/>
    <w:rsid w:val="00A05250"/>
    <w:rsid w:val="00A11B5E"/>
    <w:rsid w:val="00A12247"/>
    <w:rsid w:val="00A1246C"/>
    <w:rsid w:val="00A13C81"/>
    <w:rsid w:val="00A22866"/>
    <w:rsid w:val="00A23503"/>
    <w:rsid w:val="00A26733"/>
    <w:rsid w:val="00A3243A"/>
    <w:rsid w:val="00A32681"/>
    <w:rsid w:val="00A34684"/>
    <w:rsid w:val="00A348A0"/>
    <w:rsid w:val="00A37D98"/>
    <w:rsid w:val="00A37EEA"/>
    <w:rsid w:val="00A40162"/>
    <w:rsid w:val="00A41C88"/>
    <w:rsid w:val="00A430C9"/>
    <w:rsid w:val="00A45551"/>
    <w:rsid w:val="00A460AE"/>
    <w:rsid w:val="00A4636C"/>
    <w:rsid w:val="00A46884"/>
    <w:rsid w:val="00A47934"/>
    <w:rsid w:val="00A47D6B"/>
    <w:rsid w:val="00A50746"/>
    <w:rsid w:val="00A555B4"/>
    <w:rsid w:val="00A55D96"/>
    <w:rsid w:val="00A56ECA"/>
    <w:rsid w:val="00A66692"/>
    <w:rsid w:val="00A72237"/>
    <w:rsid w:val="00A724FE"/>
    <w:rsid w:val="00A72FB9"/>
    <w:rsid w:val="00A7596D"/>
    <w:rsid w:val="00A8130E"/>
    <w:rsid w:val="00A81FB3"/>
    <w:rsid w:val="00A82636"/>
    <w:rsid w:val="00A834A4"/>
    <w:rsid w:val="00A847B1"/>
    <w:rsid w:val="00A84AA0"/>
    <w:rsid w:val="00A85123"/>
    <w:rsid w:val="00A855C4"/>
    <w:rsid w:val="00A85A5D"/>
    <w:rsid w:val="00A85AED"/>
    <w:rsid w:val="00A90791"/>
    <w:rsid w:val="00A91522"/>
    <w:rsid w:val="00A93E9D"/>
    <w:rsid w:val="00A94E5A"/>
    <w:rsid w:val="00A96E08"/>
    <w:rsid w:val="00AA037E"/>
    <w:rsid w:val="00AA27A6"/>
    <w:rsid w:val="00AA3B0F"/>
    <w:rsid w:val="00AA43E4"/>
    <w:rsid w:val="00AA477C"/>
    <w:rsid w:val="00AA4ACB"/>
    <w:rsid w:val="00AA4ED5"/>
    <w:rsid w:val="00AA5E12"/>
    <w:rsid w:val="00AA666F"/>
    <w:rsid w:val="00AB10F8"/>
    <w:rsid w:val="00AB2673"/>
    <w:rsid w:val="00AB70A9"/>
    <w:rsid w:val="00AB79A9"/>
    <w:rsid w:val="00AB7DFD"/>
    <w:rsid w:val="00AC04B6"/>
    <w:rsid w:val="00AC198D"/>
    <w:rsid w:val="00AC261A"/>
    <w:rsid w:val="00AC39E4"/>
    <w:rsid w:val="00AC683D"/>
    <w:rsid w:val="00AC766A"/>
    <w:rsid w:val="00AD15A0"/>
    <w:rsid w:val="00AD194C"/>
    <w:rsid w:val="00AD4D0A"/>
    <w:rsid w:val="00AD5F2D"/>
    <w:rsid w:val="00AD5FF8"/>
    <w:rsid w:val="00AD6133"/>
    <w:rsid w:val="00AD698F"/>
    <w:rsid w:val="00AD759B"/>
    <w:rsid w:val="00AE0020"/>
    <w:rsid w:val="00AE2DD7"/>
    <w:rsid w:val="00AE325C"/>
    <w:rsid w:val="00AE5427"/>
    <w:rsid w:val="00AE6E3A"/>
    <w:rsid w:val="00AE771E"/>
    <w:rsid w:val="00AF1DA4"/>
    <w:rsid w:val="00AF3491"/>
    <w:rsid w:val="00AF5F50"/>
    <w:rsid w:val="00AF6020"/>
    <w:rsid w:val="00AF678B"/>
    <w:rsid w:val="00AF71F0"/>
    <w:rsid w:val="00B01826"/>
    <w:rsid w:val="00B027CF"/>
    <w:rsid w:val="00B032D5"/>
    <w:rsid w:val="00B0433B"/>
    <w:rsid w:val="00B04906"/>
    <w:rsid w:val="00B0666E"/>
    <w:rsid w:val="00B11B7C"/>
    <w:rsid w:val="00B125F1"/>
    <w:rsid w:val="00B13B16"/>
    <w:rsid w:val="00B1697F"/>
    <w:rsid w:val="00B22A0C"/>
    <w:rsid w:val="00B23144"/>
    <w:rsid w:val="00B23D5B"/>
    <w:rsid w:val="00B2491A"/>
    <w:rsid w:val="00B24C6D"/>
    <w:rsid w:val="00B2538C"/>
    <w:rsid w:val="00B33914"/>
    <w:rsid w:val="00B346A9"/>
    <w:rsid w:val="00B34E78"/>
    <w:rsid w:val="00B36E8F"/>
    <w:rsid w:val="00B37801"/>
    <w:rsid w:val="00B40C8D"/>
    <w:rsid w:val="00B42F88"/>
    <w:rsid w:val="00B4332D"/>
    <w:rsid w:val="00B43FF7"/>
    <w:rsid w:val="00B4528B"/>
    <w:rsid w:val="00B45787"/>
    <w:rsid w:val="00B458FE"/>
    <w:rsid w:val="00B46A1C"/>
    <w:rsid w:val="00B50A99"/>
    <w:rsid w:val="00B52AF0"/>
    <w:rsid w:val="00B52B0E"/>
    <w:rsid w:val="00B53D0A"/>
    <w:rsid w:val="00B5419B"/>
    <w:rsid w:val="00B54BEF"/>
    <w:rsid w:val="00B55AED"/>
    <w:rsid w:val="00B608AB"/>
    <w:rsid w:val="00B60980"/>
    <w:rsid w:val="00B61AE6"/>
    <w:rsid w:val="00B63C3A"/>
    <w:rsid w:val="00B63EB3"/>
    <w:rsid w:val="00B64200"/>
    <w:rsid w:val="00B642EB"/>
    <w:rsid w:val="00B648E1"/>
    <w:rsid w:val="00B650F3"/>
    <w:rsid w:val="00B66CC0"/>
    <w:rsid w:val="00B67742"/>
    <w:rsid w:val="00B709D5"/>
    <w:rsid w:val="00B713A6"/>
    <w:rsid w:val="00B7359A"/>
    <w:rsid w:val="00B755BF"/>
    <w:rsid w:val="00B80A94"/>
    <w:rsid w:val="00B82FED"/>
    <w:rsid w:val="00B831BF"/>
    <w:rsid w:val="00B835C9"/>
    <w:rsid w:val="00B8374A"/>
    <w:rsid w:val="00B83E34"/>
    <w:rsid w:val="00B84283"/>
    <w:rsid w:val="00B90266"/>
    <w:rsid w:val="00B947E8"/>
    <w:rsid w:val="00B969BC"/>
    <w:rsid w:val="00B977B2"/>
    <w:rsid w:val="00B97DBB"/>
    <w:rsid w:val="00BA0416"/>
    <w:rsid w:val="00BA195B"/>
    <w:rsid w:val="00BA2E70"/>
    <w:rsid w:val="00BA3264"/>
    <w:rsid w:val="00BA3BB9"/>
    <w:rsid w:val="00BA4850"/>
    <w:rsid w:val="00BA598D"/>
    <w:rsid w:val="00BA71A0"/>
    <w:rsid w:val="00BA79A9"/>
    <w:rsid w:val="00BB0D32"/>
    <w:rsid w:val="00BB17A0"/>
    <w:rsid w:val="00BB1D8B"/>
    <w:rsid w:val="00BB2BC6"/>
    <w:rsid w:val="00BB33C3"/>
    <w:rsid w:val="00BB55C2"/>
    <w:rsid w:val="00BB60F2"/>
    <w:rsid w:val="00BC1EE4"/>
    <w:rsid w:val="00BC2185"/>
    <w:rsid w:val="00BC3B4A"/>
    <w:rsid w:val="00BC5E2F"/>
    <w:rsid w:val="00BC67E0"/>
    <w:rsid w:val="00BC749D"/>
    <w:rsid w:val="00BC7607"/>
    <w:rsid w:val="00BD0ABB"/>
    <w:rsid w:val="00BD1E3B"/>
    <w:rsid w:val="00BD2D31"/>
    <w:rsid w:val="00BD3B38"/>
    <w:rsid w:val="00BD633B"/>
    <w:rsid w:val="00BD6F69"/>
    <w:rsid w:val="00BE125D"/>
    <w:rsid w:val="00BE30FC"/>
    <w:rsid w:val="00BE3939"/>
    <w:rsid w:val="00BE4385"/>
    <w:rsid w:val="00BE5902"/>
    <w:rsid w:val="00BE70C1"/>
    <w:rsid w:val="00BE7ABB"/>
    <w:rsid w:val="00BF0394"/>
    <w:rsid w:val="00BF054D"/>
    <w:rsid w:val="00BF070A"/>
    <w:rsid w:val="00BF0817"/>
    <w:rsid w:val="00BF1F0B"/>
    <w:rsid w:val="00BF2136"/>
    <w:rsid w:val="00BF2590"/>
    <w:rsid w:val="00BF339E"/>
    <w:rsid w:val="00BF4436"/>
    <w:rsid w:val="00BF5759"/>
    <w:rsid w:val="00BF5939"/>
    <w:rsid w:val="00BF60CE"/>
    <w:rsid w:val="00BF6CC6"/>
    <w:rsid w:val="00BF6D54"/>
    <w:rsid w:val="00C0196C"/>
    <w:rsid w:val="00C04F58"/>
    <w:rsid w:val="00C07446"/>
    <w:rsid w:val="00C1081D"/>
    <w:rsid w:val="00C12669"/>
    <w:rsid w:val="00C12880"/>
    <w:rsid w:val="00C128F7"/>
    <w:rsid w:val="00C1323F"/>
    <w:rsid w:val="00C14835"/>
    <w:rsid w:val="00C15F59"/>
    <w:rsid w:val="00C15FF8"/>
    <w:rsid w:val="00C161C3"/>
    <w:rsid w:val="00C207F6"/>
    <w:rsid w:val="00C21D0E"/>
    <w:rsid w:val="00C22724"/>
    <w:rsid w:val="00C229B0"/>
    <w:rsid w:val="00C23B9D"/>
    <w:rsid w:val="00C254AF"/>
    <w:rsid w:val="00C264E3"/>
    <w:rsid w:val="00C30E64"/>
    <w:rsid w:val="00C31E37"/>
    <w:rsid w:val="00C31FE1"/>
    <w:rsid w:val="00C32B54"/>
    <w:rsid w:val="00C35E97"/>
    <w:rsid w:val="00C366CC"/>
    <w:rsid w:val="00C40741"/>
    <w:rsid w:val="00C41547"/>
    <w:rsid w:val="00C42581"/>
    <w:rsid w:val="00C42895"/>
    <w:rsid w:val="00C43B70"/>
    <w:rsid w:val="00C43FA3"/>
    <w:rsid w:val="00C4405C"/>
    <w:rsid w:val="00C45FD4"/>
    <w:rsid w:val="00C470D6"/>
    <w:rsid w:val="00C5090B"/>
    <w:rsid w:val="00C550B4"/>
    <w:rsid w:val="00C55627"/>
    <w:rsid w:val="00C55FEF"/>
    <w:rsid w:val="00C56B1B"/>
    <w:rsid w:val="00C6014F"/>
    <w:rsid w:val="00C61926"/>
    <w:rsid w:val="00C61EEA"/>
    <w:rsid w:val="00C6263D"/>
    <w:rsid w:val="00C6329D"/>
    <w:rsid w:val="00C634B1"/>
    <w:rsid w:val="00C63AC7"/>
    <w:rsid w:val="00C6442B"/>
    <w:rsid w:val="00C65A22"/>
    <w:rsid w:val="00C66417"/>
    <w:rsid w:val="00C71C85"/>
    <w:rsid w:val="00C74421"/>
    <w:rsid w:val="00C775B1"/>
    <w:rsid w:val="00C77D6C"/>
    <w:rsid w:val="00C80100"/>
    <w:rsid w:val="00C80A2B"/>
    <w:rsid w:val="00C81E1E"/>
    <w:rsid w:val="00C8253A"/>
    <w:rsid w:val="00C83059"/>
    <w:rsid w:val="00C861DF"/>
    <w:rsid w:val="00C87DD7"/>
    <w:rsid w:val="00C87F0C"/>
    <w:rsid w:val="00C90081"/>
    <w:rsid w:val="00C905A4"/>
    <w:rsid w:val="00C91290"/>
    <w:rsid w:val="00C91757"/>
    <w:rsid w:val="00C92AAC"/>
    <w:rsid w:val="00C94437"/>
    <w:rsid w:val="00C94D74"/>
    <w:rsid w:val="00C9731B"/>
    <w:rsid w:val="00CA045C"/>
    <w:rsid w:val="00CA0514"/>
    <w:rsid w:val="00CA1848"/>
    <w:rsid w:val="00CA20F4"/>
    <w:rsid w:val="00CA3EBA"/>
    <w:rsid w:val="00CA43BA"/>
    <w:rsid w:val="00CA4DA9"/>
    <w:rsid w:val="00CB15A9"/>
    <w:rsid w:val="00CB3409"/>
    <w:rsid w:val="00CB3716"/>
    <w:rsid w:val="00CB6989"/>
    <w:rsid w:val="00CB6FE6"/>
    <w:rsid w:val="00CB73D8"/>
    <w:rsid w:val="00CC058F"/>
    <w:rsid w:val="00CC0E5A"/>
    <w:rsid w:val="00CC259F"/>
    <w:rsid w:val="00CC41B4"/>
    <w:rsid w:val="00CC58EA"/>
    <w:rsid w:val="00CC6482"/>
    <w:rsid w:val="00CC74EA"/>
    <w:rsid w:val="00CC7A68"/>
    <w:rsid w:val="00CD0D37"/>
    <w:rsid w:val="00CD6354"/>
    <w:rsid w:val="00CD6C11"/>
    <w:rsid w:val="00CE0383"/>
    <w:rsid w:val="00CE1C6A"/>
    <w:rsid w:val="00CE2061"/>
    <w:rsid w:val="00CE2F98"/>
    <w:rsid w:val="00CE3448"/>
    <w:rsid w:val="00CE3D28"/>
    <w:rsid w:val="00CF0B6E"/>
    <w:rsid w:val="00CF2396"/>
    <w:rsid w:val="00CF3426"/>
    <w:rsid w:val="00CF550D"/>
    <w:rsid w:val="00CF671C"/>
    <w:rsid w:val="00CF7513"/>
    <w:rsid w:val="00CF7E6B"/>
    <w:rsid w:val="00D00646"/>
    <w:rsid w:val="00D0187B"/>
    <w:rsid w:val="00D02AB2"/>
    <w:rsid w:val="00D02F09"/>
    <w:rsid w:val="00D039C7"/>
    <w:rsid w:val="00D05B02"/>
    <w:rsid w:val="00D0719B"/>
    <w:rsid w:val="00D07EBC"/>
    <w:rsid w:val="00D1004E"/>
    <w:rsid w:val="00D10FCC"/>
    <w:rsid w:val="00D116D6"/>
    <w:rsid w:val="00D1190E"/>
    <w:rsid w:val="00D142F3"/>
    <w:rsid w:val="00D1678C"/>
    <w:rsid w:val="00D173DB"/>
    <w:rsid w:val="00D17A73"/>
    <w:rsid w:val="00D21B7C"/>
    <w:rsid w:val="00D2345C"/>
    <w:rsid w:val="00D25DEC"/>
    <w:rsid w:val="00D265C7"/>
    <w:rsid w:val="00D26670"/>
    <w:rsid w:val="00D27AFF"/>
    <w:rsid w:val="00D301B4"/>
    <w:rsid w:val="00D30B09"/>
    <w:rsid w:val="00D33DF0"/>
    <w:rsid w:val="00D343CA"/>
    <w:rsid w:val="00D37457"/>
    <w:rsid w:val="00D40193"/>
    <w:rsid w:val="00D417DC"/>
    <w:rsid w:val="00D41D9E"/>
    <w:rsid w:val="00D42802"/>
    <w:rsid w:val="00D44586"/>
    <w:rsid w:val="00D45C6E"/>
    <w:rsid w:val="00D4659A"/>
    <w:rsid w:val="00D51FAB"/>
    <w:rsid w:val="00D52C18"/>
    <w:rsid w:val="00D52EDC"/>
    <w:rsid w:val="00D54DCA"/>
    <w:rsid w:val="00D55391"/>
    <w:rsid w:val="00D55B2C"/>
    <w:rsid w:val="00D5637C"/>
    <w:rsid w:val="00D565D6"/>
    <w:rsid w:val="00D57E90"/>
    <w:rsid w:val="00D60174"/>
    <w:rsid w:val="00D62308"/>
    <w:rsid w:val="00D63568"/>
    <w:rsid w:val="00D6364B"/>
    <w:rsid w:val="00D64CBD"/>
    <w:rsid w:val="00D64F68"/>
    <w:rsid w:val="00D6507C"/>
    <w:rsid w:val="00D655B6"/>
    <w:rsid w:val="00D65617"/>
    <w:rsid w:val="00D665B8"/>
    <w:rsid w:val="00D70034"/>
    <w:rsid w:val="00D70DC9"/>
    <w:rsid w:val="00D72118"/>
    <w:rsid w:val="00D73E1F"/>
    <w:rsid w:val="00D755C5"/>
    <w:rsid w:val="00D80976"/>
    <w:rsid w:val="00D8257E"/>
    <w:rsid w:val="00D827D2"/>
    <w:rsid w:val="00D82FA2"/>
    <w:rsid w:val="00D83E57"/>
    <w:rsid w:val="00D8500F"/>
    <w:rsid w:val="00D86603"/>
    <w:rsid w:val="00D86C7E"/>
    <w:rsid w:val="00D87349"/>
    <w:rsid w:val="00D91B28"/>
    <w:rsid w:val="00D9232A"/>
    <w:rsid w:val="00D92B5D"/>
    <w:rsid w:val="00DA18B4"/>
    <w:rsid w:val="00DA1E0F"/>
    <w:rsid w:val="00DA1E29"/>
    <w:rsid w:val="00DA37A5"/>
    <w:rsid w:val="00DA4AE1"/>
    <w:rsid w:val="00DA6381"/>
    <w:rsid w:val="00DA71B1"/>
    <w:rsid w:val="00DB1710"/>
    <w:rsid w:val="00DB1CC8"/>
    <w:rsid w:val="00DB39DA"/>
    <w:rsid w:val="00DB3D1B"/>
    <w:rsid w:val="00DB46BC"/>
    <w:rsid w:val="00DB49AA"/>
    <w:rsid w:val="00DB4E89"/>
    <w:rsid w:val="00DB5188"/>
    <w:rsid w:val="00DB6199"/>
    <w:rsid w:val="00DB6823"/>
    <w:rsid w:val="00DC0B5C"/>
    <w:rsid w:val="00DC0EB6"/>
    <w:rsid w:val="00DC1499"/>
    <w:rsid w:val="00DD0095"/>
    <w:rsid w:val="00DD0F8C"/>
    <w:rsid w:val="00DD1610"/>
    <w:rsid w:val="00DD24BC"/>
    <w:rsid w:val="00DD2DC3"/>
    <w:rsid w:val="00DD2F0C"/>
    <w:rsid w:val="00DD38FC"/>
    <w:rsid w:val="00DD7CA0"/>
    <w:rsid w:val="00DE1235"/>
    <w:rsid w:val="00DE3683"/>
    <w:rsid w:val="00DE39C3"/>
    <w:rsid w:val="00DE69E3"/>
    <w:rsid w:val="00DE7459"/>
    <w:rsid w:val="00DF22A7"/>
    <w:rsid w:val="00DF445D"/>
    <w:rsid w:val="00DF5339"/>
    <w:rsid w:val="00E00259"/>
    <w:rsid w:val="00E0485C"/>
    <w:rsid w:val="00E0628A"/>
    <w:rsid w:val="00E06516"/>
    <w:rsid w:val="00E06699"/>
    <w:rsid w:val="00E06FA9"/>
    <w:rsid w:val="00E071ED"/>
    <w:rsid w:val="00E100E1"/>
    <w:rsid w:val="00E138EA"/>
    <w:rsid w:val="00E160AC"/>
    <w:rsid w:val="00E20169"/>
    <w:rsid w:val="00E204CA"/>
    <w:rsid w:val="00E214AD"/>
    <w:rsid w:val="00E22472"/>
    <w:rsid w:val="00E22FAA"/>
    <w:rsid w:val="00E24C7D"/>
    <w:rsid w:val="00E24F82"/>
    <w:rsid w:val="00E27651"/>
    <w:rsid w:val="00E27B0D"/>
    <w:rsid w:val="00E3246B"/>
    <w:rsid w:val="00E34A6F"/>
    <w:rsid w:val="00E4135E"/>
    <w:rsid w:val="00E42ADE"/>
    <w:rsid w:val="00E4358A"/>
    <w:rsid w:val="00E46017"/>
    <w:rsid w:val="00E46AA4"/>
    <w:rsid w:val="00E52C80"/>
    <w:rsid w:val="00E53637"/>
    <w:rsid w:val="00E53777"/>
    <w:rsid w:val="00E53A83"/>
    <w:rsid w:val="00E53B93"/>
    <w:rsid w:val="00E53FAD"/>
    <w:rsid w:val="00E54948"/>
    <w:rsid w:val="00E55C0C"/>
    <w:rsid w:val="00E55FC0"/>
    <w:rsid w:val="00E560A9"/>
    <w:rsid w:val="00E56240"/>
    <w:rsid w:val="00E6191D"/>
    <w:rsid w:val="00E6411B"/>
    <w:rsid w:val="00E64348"/>
    <w:rsid w:val="00E659B1"/>
    <w:rsid w:val="00E66EFC"/>
    <w:rsid w:val="00E67006"/>
    <w:rsid w:val="00E7096B"/>
    <w:rsid w:val="00E713B6"/>
    <w:rsid w:val="00E73FF9"/>
    <w:rsid w:val="00E74754"/>
    <w:rsid w:val="00E76088"/>
    <w:rsid w:val="00E771E2"/>
    <w:rsid w:val="00E77394"/>
    <w:rsid w:val="00E815AD"/>
    <w:rsid w:val="00E8242C"/>
    <w:rsid w:val="00E83CE4"/>
    <w:rsid w:val="00E84952"/>
    <w:rsid w:val="00E87CCF"/>
    <w:rsid w:val="00E87DD8"/>
    <w:rsid w:val="00E93BB0"/>
    <w:rsid w:val="00E94104"/>
    <w:rsid w:val="00E94A71"/>
    <w:rsid w:val="00E96B81"/>
    <w:rsid w:val="00E973DF"/>
    <w:rsid w:val="00EA0B89"/>
    <w:rsid w:val="00EA0C41"/>
    <w:rsid w:val="00EA1E70"/>
    <w:rsid w:val="00EA3B87"/>
    <w:rsid w:val="00EA4452"/>
    <w:rsid w:val="00EA4FC4"/>
    <w:rsid w:val="00EA59BC"/>
    <w:rsid w:val="00EA705A"/>
    <w:rsid w:val="00EB550D"/>
    <w:rsid w:val="00EB567C"/>
    <w:rsid w:val="00EB60B1"/>
    <w:rsid w:val="00EB7E60"/>
    <w:rsid w:val="00EB7FDB"/>
    <w:rsid w:val="00EC039D"/>
    <w:rsid w:val="00EC0F49"/>
    <w:rsid w:val="00EC24E4"/>
    <w:rsid w:val="00EC2925"/>
    <w:rsid w:val="00EC2F90"/>
    <w:rsid w:val="00EC3252"/>
    <w:rsid w:val="00EC5BB3"/>
    <w:rsid w:val="00EC7A86"/>
    <w:rsid w:val="00ED0BC2"/>
    <w:rsid w:val="00ED1830"/>
    <w:rsid w:val="00ED3804"/>
    <w:rsid w:val="00ED4C05"/>
    <w:rsid w:val="00ED75DF"/>
    <w:rsid w:val="00ED7965"/>
    <w:rsid w:val="00ED7BCF"/>
    <w:rsid w:val="00EE042F"/>
    <w:rsid w:val="00EE0A37"/>
    <w:rsid w:val="00EE1873"/>
    <w:rsid w:val="00EE2151"/>
    <w:rsid w:val="00EE2185"/>
    <w:rsid w:val="00EE318D"/>
    <w:rsid w:val="00EE445B"/>
    <w:rsid w:val="00EE5937"/>
    <w:rsid w:val="00EE732A"/>
    <w:rsid w:val="00EE7723"/>
    <w:rsid w:val="00EF1CC0"/>
    <w:rsid w:val="00EF2884"/>
    <w:rsid w:val="00EF325D"/>
    <w:rsid w:val="00EF3759"/>
    <w:rsid w:val="00EF4E20"/>
    <w:rsid w:val="00EF58A4"/>
    <w:rsid w:val="00EF6406"/>
    <w:rsid w:val="00F00CE0"/>
    <w:rsid w:val="00F013DE"/>
    <w:rsid w:val="00F01CE9"/>
    <w:rsid w:val="00F02377"/>
    <w:rsid w:val="00F0286A"/>
    <w:rsid w:val="00F02D86"/>
    <w:rsid w:val="00F135EC"/>
    <w:rsid w:val="00F14602"/>
    <w:rsid w:val="00F158C0"/>
    <w:rsid w:val="00F16AED"/>
    <w:rsid w:val="00F16D84"/>
    <w:rsid w:val="00F20400"/>
    <w:rsid w:val="00F21645"/>
    <w:rsid w:val="00F229CC"/>
    <w:rsid w:val="00F2381F"/>
    <w:rsid w:val="00F253BF"/>
    <w:rsid w:val="00F26125"/>
    <w:rsid w:val="00F2652C"/>
    <w:rsid w:val="00F267F2"/>
    <w:rsid w:val="00F30A7A"/>
    <w:rsid w:val="00F318A6"/>
    <w:rsid w:val="00F32CF9"/>
    <w:rsid w:val="00F35E72"/>
    <w:rsid w:val="00F445F1"/>
    <w:rsid w:val="00F46B7E"/>
    <w:rsid w:val="00F47427"/>
    <w:rsid w:val="00F50E6E"/>
    <w:rsid w:val="00F51DE7"/>
    <w:rsid w:val="00F5243C"/>
    <w:rsid w:val="00F52806"/>
    <w:rsid w:val="00F535F5"/>
    <w:rsid w:val="00F547E5"/>
    <w:rsid w:val="00F5628D"/>
    <w:rsid w:val="00F57199"/>
    <w:rsid w:val="00F60BA1"/>
    <w:rsid w:val="00F61DEF"/>
    <w:rsid w:val="00F62B9C"/>
    <w:rsid w:val="00F63B0A"/>
    <w:rsid w:val="00F643A4"/>
    <w:rsid w:val="00F652AE"/>
    <w:rsid w:val="00F6569A"/>
    <w:rsid w:val="00F66A4F"/>
    <w:rsid w:val="00F66C16"/>
    <w:rsid w:val="00F7165F"/>
    <w:rsid w:val="00F71795"/>
    <w:rsid w:val="00F72595"/>
    <w:rsid w:val="00F72E1D"/>
    <w:rsid w:val="00F747B2"/>
    <w:rsid w:val="00F75006"/>
    <w:rsid w:val="00F77B12"/>
    <w:rsid w:val="00F800DE"/>
    <w:rsid w:val="00F83AF5"/>
    <w:rsid w:val="00F83DAC"/>
    <w:rsid w:val="00F840D1"/>
    <w:rsid w:val="00F842FA"/>
    <w:rsid w:val="00F848A4"/>
    <w:rsid w:val="00F87B23"/>
    <w:rsid w:val="00F900A4"/>
    <w:rsid w:val="00F937E7"/>
    <w:rsid w:val="00F938E4"/>
    <w:rsid w:val="00F93B38"/>
    <w:rsid w:val="00F9428F"/>
    <w:rsid w:val="00F95F8E"/>
    <w:rsid w:val="00F96C49"/>
    <w:rsid w:val="00F97AE3"/>
    <w:rsid w:val="00FA0D54"/>
    <w:rsid w:val="00FA1586"/>
    <w:rsid w:val="00FA2889"/>
    <w:rsid w:val="00FA6F0D"/>
    <w:rsid w:val="00FA7638"/>
    <w:rsid w:val="00FA7B1F"/>
    <w:rsid w:val="00FB0E25"/>
    <w:rsid w:val="00FB17FF"/>
    <w:rsid w:val="00FB1B36"/>
    <w:rsid w:val="00FB2DD6"/>
    <w:rsid w:val="00FB4670"/>
    <w:rsid w:val="00FB5979"/>
    <w:rsid w:val="00FC0CF5"/>
    <w:rsid w:val="00FC2419"/>
    <w:rsid w:val="00FC47D0"/>
    <w:rsid w:val="00FC5A16"/>
    <w:rsid w:val="00FC5C11"/>
    <w:rsid w:val="00FC7D96"/>
    <w:rsid w:val="00FD1D12"/>
    <w:rsid w:val="00FD2AAB"/>
    <w:rsid w:val="00FD67EC"/>
    <w:rsid w:val="00FD79B3"/>
    <w:rsid w:val="00FE21D8"/>
    <w:rsid w:val="00FE2AF6"/>
    <w:rsid w:val="00FE2C79"/>
    <w:rsid w:val="00FE343A"/>
    <w:rsid w:val="00FE62CF"/>
    <w:rsid w:val="00FE69DE"/>
    <w:rsid w:val="00FE72B7"/>
    <w:rsid w:val="00FF09AB"/>
    <w:rsid w:val="00FF0AA0"/>
    <w:rsid w:val="00FF2B39"/>
    <w:rsid w:val="00FF3D1A"/>
    <w:rsid w:val="00FF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A6E1077-2674-4727-A4DC-C3861EAE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BFC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295046"/>
    <w:rPr>
      <w:rFonts w:ascii="Symbol" w:hAnsi="Symbol" w:cs="OpenSymbol"/>
    </w:rPr>
  </w:style>
  <w:style w:type="character" w:customStyle="1" w:styleId="WW8Num2z0">
    <w:name w:val="WW8Num2z0"/>
    <w:qFormat/>
    <w:rsid w:val="00295046"/>
    <w:rPr>
      <w:rFonts w:ascii="Symbol" w:hAnsi="Symbol" w:cs="OpenSymbol"/>
    </w:rPr>
  </w:style>
  <w:style w:type="character" w:customStyle="1" w:styleId="3">
    <w:name w:val="Основной шрифт абзаца3"/>
    <w:rsid w:val="00295046"/>
  </w:style>
  <w:style w:type="character" w:customStyle="1" w:styleId="2">
    <w:name w:val="Основной шрифт абзаца2"/>
    <w:rsid w:val="00295046"/>
  </w:style>
  <w:style w:type="character" w:customStyle="1" w:styleId="1">
    <w:name w:val="Основной шрифт абзаца1"/>
    <w:uiPriority w:val="99"/>
    <w:qFormat/>
    <w:rsid w:val="00295046"/>
  </w:style>
  <w:style w:type="character" w:customStyle="1" w:styleId="a3">
    <w:name w:val="Маркеры списка"/>
    <w:rsid w:val="00295046"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  <w:rsid w:val="00295046"/>
  </w:style>
  <w:style w:type="character" w:customStyle="1" w:styleId="a5">
    <w:name w:val="Символ сноски"/>
    <w:qFormat/>
    <w:rsid w:val="00295046"/>
  </w:style>
  <w:style w:type="character" w:customStyle="1" w:styleId="10">
    <w:name w:val="Знак сноски1"/>
    <w:rsid w:val="00295046"/>
    <w:rPr>
      <w:vertAlign w:val="superscript"/>
    </w:rPr>
  </w:style>
  <w:style w:type="character" w:customStyle="1" w:styleId="a6">
    <w:name w:val="Символы концевой сноски"/>
    <w:qFormat/>
    <w:rsid w:val="00295046"/>
    <w:rPr>
      <w:vertAlign w:val="superscript"/>
    </w:rPr>
  </w:style>
  <w:style w:type="character" w:customStyle="1" w:styleId="WW-">
    <w:name w:val="WW-Символы концевой сноски"/>
    <w:rsid w:val="00295046"/>
  </w:style>
  <w:style w:type="character" w:customStyle="1" w:styleId="11">
    <w:name w:val="Знак концевой сноски1"/>
    <w:rsid w:val="00295046"/>
    <w:rPr>
      <w:vertAlign w:val="superscript"/>
    </w:rPr>
  </w:style>
  <w:style w:type="character" w:styleId="a7">
    <w:name w:val="Strong"/>
    <w:qFormat/>
    <w:rsid w:val="00295046"/>
    <w:rPr>
      <w:b/>
      <w:bCs/>
    </w:rPr>
  </w:style>
  <w:style w:type="character" w:customStyle="1" w:styleId="apple-converted-space">
    <w:name w:val="apple-converted-space"/>
    <w:rsid w:val="00295046"/>
  </w:style>
  <w:style w:type="character" w:customStyle="1" w:styleId="a8">
    <w:name w:val="Текст выноски Знак"/>
    <w:uiPriority w:val="99"/>
    <w:rsid w:val="00295046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20">
    <w:name w:val="Знак сноски2"/>
    <w:qFormat/>
    <w:rsid w:val="00295046"/>
    <w:rPr>
      <w:vertAlign w:val="superscript"/>
    </w:rPr>
  </w:style>
  <w:style w:type="character" w:customStyle="1" w:styleId="21">
    <w:name w:val="Знак концевой сноски2"/>
    <w:rsid w:val="00295046"/>
    <w:rPr>
      <w:vertAlign w:val="superscript"/>
    </w:rPr>
  </w:style>
  <w:style w:type="character" w:styleId="a9">
    <w:name w:val="footnote reference"/>
    <w:rsid w:val="00295046"/>
    <w:rPr>
      <w:vertAlign w:val="superscript"/>
    </w:rPr>
  </w:style>
  <w:style w:type="character" w:styleId="aa">
    <w:name w:val="endnote reference"/>
    <w:qFormat/>
    <w:rsid w:val="00295046"/>
    <w:rPr>
      <w:vertAlign w:val="superscript"/>
    </w:rPr>
  </w:style>
  <w:style w:type="paragraph" w:customStyle="1" w:styleId="ab">
    <w:name w:val="Заголовок"/>
    <w:basedOn w:val="a"/>
    <w:next w:val="ac"/>
    <w:qFormat/>
    <w:rsid w:val="0029504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c">
    <w:name w:val="Body Text"/>
    <w:basedOn w:val="a"/>
    <w:link w:val="ad"/>
    <w:rsid w:val="00295046"/>
    <w:pPr>
      <w:spacing w:after="120"/>
    </w:pPr>
  </w:style>
  <w:style w:type="paragraph" w:styleId="ae">
    <w:name w:val="List"/>
    <w:basedOn w:val="ac"/>
    <w:qFormat/>
    <w:rsid w:val="00295046"/>
  </w:style>
  <w:style w:type="paragraph" w:customStyle="1" w:styleId="30">
    <w:name w:val="Название3"/>
    <w:basedOn w:val="a"/>
    <w:rsid w:val="00295046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295046"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rsid w:val="00295046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295046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95046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295046"/>
    <w:pPr>
      <w:suppressLineNumbers/>
    </w:pPr>
  </w:style>
  <w:style w:type="paragraph" w:customStyle="1" w:styleId="14">
    <w:name w:val="Обычный1"/>
    <w:uiPriority w:val="99"/>
    <w:rsid w:val="00295046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">
    <w:name w:val="Содержимое таблицы"/>
    <w:basedOn w:val="a"/>
    <w:uiPriority w:val="99"/>
    <w:rsid w:val="00295046"/>
    <w:pPr>
      <w:suppressLineNumbers/>
    </w:pPr>
  </w:style>
  <w:style w:type="paragraph" w:customStyle="1" w:styleId="af0">
    <w:name w:val="Заголовок таблицы"/>
    <w:basedOn w:val="af"/>
    <w:rsid w:val="00295046"/>
    <w:pPr>
      <w:jc w:val="center"/>
    </w:pPr>
    <w:rPr>
      <w:b/>
      <w:bCs/>
    </w:rPr>
  </w:style>
  <w:style w:type="paragraph" w:styleId="af1">
    <w:name w:val="footnote text"/>
    <w:basedOn w:val="a"/>
    <w:link w:val="af2"/>
    <w:rsid w:val="00295046"/>
    <w:pPr>
      <w:suppressLineNumbers/>
      <w:ind w:left="283" w:hanging="283"/>
    </w:pPr>
    <w:rPr>
      <w:sz w:val="20"/>
      <w:szCs w:val="20"/>
    </w:rPr>
  </w:style>
  <w:style w:type="paragraph" w:styleId="af3">
    <w:name w:val="No Spacing"/>
    <w:link w:val="af4"/>
    <w:uiPriority w:val="1"/>
    <w:qFormat/>
    <w:rsid w:val="00295046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f5">
    <w:name w:val="Normal (Web)"/>
    <w:basedOn w:val="a"/>
    <w:rsid w:val="00295046"/>
    <w:pPr>
      <w:widowControl/>
      <w:suppressAutoHyphens w:val="0"/>
      <w:spacing w:before="100" w:after="100" w:line="240" w:lineRule="auto"/>
      <w:textAlignment w:val="auto"/>
    </w:pPr>
    <w:rPr>
      <w:rFonts w:eastAsia="Times New Roman" w:cs="Times New Roman"/>
      <w:lang w:val="ru-RU" w:eastAsia="ar-SA" w:bidi="ar-SA"/>
    </w:rPr>
  </w:style>
  <w:style w:type="paragraph" w:styleId="af6">
    <w:name w:val="List Paragraph"/>
    <w:basedOn w:val="a"/>
    <w:uiPriority w:val="34"/>
    <w:qFormat/>
    <w:rsid w:val="00295046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val="ru-RU" w:eastAsia="ar-SA" w:bidi="ar-SA"/>
    </w:rPr>
  </w:style>
  <w:style w:type="paragraph" w:customStyle="1" w:styleId="15">
    <w:name w:val="Стиль1"/>
    <w:basedOn w:val="af3"/>
    <w:next w:val="af3"/>
    <w:rsid w:val="00295046"/>
    <w:pPr>
      <w:spacing w:after="283"/>
      <w:jc w:val="both"/>
    </w:pPr>
    <w:rPr>
      <w:bCs/>
    </w:rPr>
  </w:style>
  <w:style w:type="paragraph" w:customStyle="1" w:styleId="24">
    <w:name w:val="Стиль2"/>
    <w:basedOn w:val="af3"/>
    <w:next w:val="af3"/>
    <w:rsid w:val="00295046"/>
    <w:pPr>
      <w:spacing w:after="283"/>
      <w:jc w:val="both"/>
    </w:pPr>
    <w:rPr>
      <w:bCs/>
    </w:rPr>
  </w:style>
  <w:style w:type="paragraph" w:styleId="af7">
    <w:name w:val="Balloon Text"/>
    <w:basedOn w:val="a"/>
    <w:link w:val="16"/>
    <w:uiPriority w:val="99"/>
    <w:rsid w:val="00295046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ConsPlusNormal">
    <w:name w:val="ConsPlusNormal"/>
    <w:link w:val="ConsPlusNormal0"/>
    <w:rsid w:val="009F1390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4">
    <w:name w:val="Указатель4"/>
    <w:basedOn w:val="a"/>
    <w:rsid w:val="00536BE7"/>
    <w:pPr>
      <w:suppressLineNumbers/>
    </w:pPr>
    <w:rPr>
      <w:rFonts w:cs="Mangal"/>
    </w:rPr>
  </w:style>
  <w:style w:type="paragraph" w:customStyle="1" w:styleId="Heading">
    <w:name w:val="Heading"/>
    <w:uiPriority w:val="99"/>
    <w:rsid w:val="00B83E3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f8">
    <w:name w:val="Table Grid"/>
    <w:basedOn w:val="a1"/>
    <w:uiPriority w:val="59"/>
    <w:rsid w:val="002404D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D86603"/>
    <w:rPr>
      <w:sz w:val="24"/>
      <w:szCs w:val="24"/>
      <w:lang w:bidi="ar-SA"/>
    </w:rPr>
  </w:style>
  <w:style w:type="paragraph" w:customStyle="1" w:styleId="Default">
    <w:name w:val="Default"/>
    <w:uiPriority w:val="99"/>
    <w:rsid w:val="001A0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FE2AF6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Верхний колонтитул Знак"/>
    <w:link w:val="af9"/>
    <w:uiPriority w:val="99"/>
    <w:rsid w:val="00FE2AF6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afb">
    <w:name w:val="footer"/>
    <w:basedOn w:val="a"/>
    <w:link w:val="afc"/>
    <w:uiPriority w:val="99"/>
    <w:unhideWhenUsed/>
    <w:rsid w:val="00FE2AF6"/>
    <w:pPr>
      <w:tabs>
        <w:tab w:val="center" w:pos="4677"/>
        <w:tab w:val="right" w:pos="9355"/>
      </w:tabs>
      <w:spacing w:line="240" w:lineRule="auto"/>
    </w:pPr>
  </w:style>
  <w:style w:type="character" w:customStyle="1" w:styleId="afc">
    <w:name w:val="Нижний колонтитул Знак"/>
    <w:link w:val="afb"/>
    <w:uiPriority w:val="99"/>
    <w:rsid w:val="00FE2AF6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af4">
    <w:name w:val="Без интервала Знак"/>
    <w:link w:val="af3"/>
    <w:uiPriority w:val="1"/>
    <w:locked/>
    <w:rsid w:val="002540A0"/>
    <w:rPr>
      <w:rFonts w:ascii="Calibri" w:eastAsia="Calibri" w:hAnsi="Calibri"/>
      <w:sz w:val="22"/>
      <w:szCs w:val="22"/>
      <w:lang w:eastAsia="ar-SA" w:bidi="ar-SA"/>
    </w:rPr>
  </w:style>
  <w:style w:type="table" w:customStyle="1" w:styleId="17">
    <w:name w:val="Сетка таблицы1"/>
    <w:basedOn w:val="a1"/>
    <w:next w:val="af8"/>
    <w:uiPriority w:val="59"/>
    <w:rsid w:val="008B6C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8"/>
    <w:uiPriority w:val="59"/>
    <w:rsid w:val="005177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8"/>
    <w:uiPriority w:val="59"/>
    <w:rsid w:val="00CA04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f8"/>
    <w:uiPriority w:val="59"/>
    <w:rsid w:val="006630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8"/>
    <w:uiPriority w:val="59"/>
    <w:rsid w:val="007F440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8"/>
    <w:uiPriority w:val="59"/>
    <w:rsid w:val="008F33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8"/>
    <w:uiPriority w:val="39"/>
    <w:rsid w:val="002C43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"/>
    <w:next w:val="a2"/>
    <w:uiPriority w:val="99"/>
    <w:semiHidden/>
    <w:unhideWhenUsed/>
    <w:rsid w:val="00937B9D"/>
  </w:style>
  <w:style w:type="table" w:customStyle="1" w:styleId="8">
    <w:name w:val="Сетка таблицы8"/>
    <w:basedOn w:val="a1"/>
    <w:next w:val="af8"/>
    <w:uiPriority w:val="39"/>
    <w:rsid w:val="00937B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59"/>
    <w:rsid w:val="00937B9D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uiPriority w:val="59"/>
    <w:rsid w:val="00937B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8"/>
    <w:uiPriority w:val="39"/>
    <w:qFormat/>
    <w:rsid w:val="00937B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f8"/>
    <w:uiPriority w:val="39"/>
    <w:rsid w:val="00937B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8"/>
    <w:uiPriority w:val="39"/>
    <w:rsid w:val="00937B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8"/>
    <w:uiPriority w:val="39"/>
    <w:rsid w:val="0016442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8"/>
    <w:uiPriority w:val="59"/>
    <w:rsid w:val="00463FD2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f8"/>
    <w:uiPriority w:val="39"/>
    <w:rsid w:val="00D51FA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8"/>
    <w:uiPriority w:val="59"/>
    <w:rsid w:val="00C0196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endnote text"/>
    <w:basedOn w:val="a"/>
    <w:link w:val="afe"/>
    <w:uiPriority w:val="99"/>
    <w:semiHidden/>
    <w:unhideWhenUsed/>
    <w:rsid w:val="004B1884"/>
    <w:rPr>
      <w:sz w:val="20"/>
      <w:szCs w:val="20"/>
    </w:rPr>
  </w:style>
  <w:style w:type="character" w:customStyle="1" w:styleId="afe">
    <w:name w:val="Текст концевой сноски Знак"/>
    <w:link w:val="afd"/>
    <w:uiPriority w:val="99"/>
    <w:semiHidden/>
    <w:rsid w:val="004B1884"/>
    <w:rPr>
      <w:rFonts w:eastAsia="Andale Sans UI" w:cs="Tahoma"/>
      <w:kern w:val="1"/>
      <w:lang w:val="de-DE" w:eastAsia="fa-IR" w:bidi="fa-IR"/>
    </w:rPr>
  </w:style>
  <w:style w:type="character" w:customStyle="1" w:styleId="af2">
    <w:name w:val="Текст сноски Знак"/>
    <w:basedOn w:val="a0"/>
    <w:link w:val="af1"/>
    <w:rsid w:val="002B6DB3"/>
    <w:rPr>
      <w:rFonts w:eastAsia="Andale Sans UI" w:cs="Tahoma"/>
      <w:kern w:val="1"/>
      <w:lang w:val="de-DE" w:eastAsia="fa-IR" w:bidi="fa-IR"/>
    </w:rPr>
  </w:style>
  <w:style w:type="character" w:customStyle="1" w:styleId="ad">
    <w:name w:val="Основной текст Знак"/>
    <w:basedOn w:val="a0"/>
    <w:link w:val="ac"/>
    <w:rsid w:val="002B6DB3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16">
    <w:name w:val="Текст выноски Знак1"/>
    <w:basedOn w:val="a0"/>
    <w:link w:val="af7"/>
    <w:uiPriority w:val="99"/>
    <w:locked/>
    <w:rsid w:val="002B6DB3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numbering" w:customStyle="1" w:styleId="26">
    <w:name w:val="Нет списка2"/>
    <w:next w:val="a2"/>
    <w:uiPriority w:val="99"/>
    <w:semiHidden/>
    <w:unhideWhenUsed/>
    <w:rsid w:val="00CE1C6A"/>
  </w:style>
  <w:style w:type="numbering" w:customStyle="1" w:styleId="112">
    <w:name w:val="Нет списка11"/>
    <w:next w:val="a2"/>
    <w:uiPriority w:val="99"/>
    <w:semiHidden/>
    <w:unhideWhenUsed/>
    <w:rsid w:val="00CE1C6A"/>
  </w:style>
  <w:style w:type="table" w:customStyle="1" w:styleId="130">
    <w:name w:val="Сетка таблицы13"/>
    <w:basedOn w:val="a1"/>
    <w:next w:val="af8"/>
    <w:uiPriority w:val="59"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59"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uiPriority w:val="5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59"/>
    <w:qFormat/>
    <w:rsid w:val="00CE1C6A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basedOn w:val="a1"/>
    <w:uiPriority w:val="5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uiPriority w:val="39"/>
    <w:qFormat/>
    <w:rsid w:val="00CE1C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">
    <w:name w:val="Сетка таблицы211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qFormat/>
    <w:rsid w:val="00CE1C6A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">
    <w:name w:val="Сетка таблицы91"/>
    <w:basedOn w:val="a1"/>
    <w:uiPriority w:val="3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qFormat/>
    <w:rsid w:val="00CE1C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EE7723"/>
  </w:style>
  <w:style w:type="table" w:customStyle="1" w:styleId="150">
    <w:name w:val="Сетка таблицы15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EE7723"/>
  </w:style>
  <w:style w:type="table" w:customStyle="1" w:styleId="82">
    <w:name w:val="Сетка таблицы8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8"/>
    <w:uiPriority w:val="59"/>
    <w:qFormat/>
    <w:rsid w:val="00EE772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">
    <w:name w:val="Сетка таблицы1112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f8"/>
    <w:uiPriority w:val="39"/>
    <w:qFormat/>
    <w:rsid w:val="00EE77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">
    <w:name w:val="Сетка таблицы211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f8"/>
    <w:uiPriority w:val="59"/>
    <w:qFormat/>
    <w:rsid w:val="00EE772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2"/>
    <w:basedOn w:val="a1"/>
    <w:next w:val="af8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"/>
    <w:next w:val="a2"/>
    <w:uiPriority w:val="99"/>
    <w:semiHidden/>
    <w:unhideWhenUsed/>
    <w:rsid w:val="00EE7723"/>
  </w:style>
  <w:style w:type="numbering" w:customStyle="1" w:styleId="1110">
    <w:name w:val="Нет списка111"/>
    <w:next w:val="a2"/>
    <w:uiPriority w:val="99"/>
    <w:semiHidden/>
    <w:unhideWhenUsed/>
    <w:rsid w:val="00EE7723"/>
  </w:style>
  <w:style w:type="table" w:customStyle="1" w:styleId="131">
    <w:name w:val="Сетка таблицы131"/>
    <w:basedOn w:val="a1"/>
    <w:next w:val="af8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uiPriority w:val="59"/>
    <w:qFormat/>
    <w:rsid w:val="00EE772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">
    <w:name w:val="Сетка таблицы1111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1"/>
    <w:uiPriority w:val="39"/>
    <w:qFormat/>
    <w:rsid w:val="00EE77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">
    <w:name w:val="Сетка таблицы211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qFormat/>
    <w:rsid w:val="00EE772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1">
    <w:name w:val="Сетка таблицы911"/>
    <w:basedOn w:val="a1"/>
    <w:uiPriority w:val="3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uiPriority w:val="59"/>
    <w:qFormat/>
    <w:rsid w:val="00EE77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D632B-3E29-4A88-B1ED-78D55BAE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31</Pages>
  <Words>5536</Words>
  <Characters>31558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</cp:lastModifiedBy>
  <cp:revision>76</cp:revision>
  <cp:lastPrinted>2024-11-11T08:51:00Z</cp:lastPrinted>
  <dcterms:created xsi:type="dcterms:W3CDTF">2023-12-27T07:32:00Z</dcterms:created>
  <dcterms:modified xsi:type="dcterms:W3CDTF">2024-11-29T07:52:00Z</dcterms:modified>
</cp:coreProperties>
</file>